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D76" w:rsidRDefault="003F1D76" w:rsidP="003F1D76">
      <w:pPr>
        <w:spacing w:after="0" w:line="240" w:lineRule="auto"/>
        <w:jc w:val="center"/>
        <w:rPr>
          <w:rFonts w:ascii="Times New Roman" w:hAnsi="Times New Roman"/>
          <w:sz w:val="24"/>
          <w:szCs w:val="24"/>
          <w:lang w:eastAsia="ru-RU"/>
        </w:rPr>
      </w:pPr>
      <w:r>
        <w:rPr>
          <w:rFonts w:ascii="Times New Roman" w:hAnsi="Times New Roman"/>
          <w:sz w:val="24"/>
          <w:szCs w:val="24"/>
        </w:rPr>
        <w:t xml:space="preserve">МИНИСТЕРСТВО ОБРАЗОВАНИЯ И НАУКИ ХАБАРОВСКОГО КРАЯ </w:t>
      </w:r>
    </w:p>
    <w:p w:rsidR="003F1D76" w:rsidRDefault="003F1D76" w:rsidP="003F1D76">
      <w:pPr>
        <w:spacing w:after="0" w:line="240" w:lineRule="auto"/>
        <w:jc w:val="center"/>
        <w:rPr>
          <w:rFonts w:ascii="Times New Roman" w:hAnsi="Times New Roman"/>
          <w:sz w:val="24"/>
          <w:szCs w:val="24"/>
        </w:rPr>
      </w:pPr>
      <w:r>
        <w:rPr>
          <w:rFonts w:ascii="Times New Roman" w:hAnsi="Times New Roman"/>
          <w:sz w:val="24"/>
          <w:szCs w:val="24"/>
        </w:rPr>
        <w:t xml:space="preserve">КРАЕВОЕ ГОСУДАРСТВЕННОЕ БЮДЖЕТНОЕ </w:t>
      </w:r>
    </w:p>
    <w:p w:rsidR="003F1D76" w:rsidRDefault="003F1D76" w:rsidP="003F1D76">
      <w:pPr>
        <w:spacing w:after="0" w:line="240" w:lineRule="auto"/>
        <w:jc w:val="center"/>
        <w:rPr>
          <w:rFonts w:ascii="Times New Roman" w:hAnsi="Times New Roman"/>
          <w:sz w:val="24"/>
          <w:szCs w:val="24"/>
        </w:rPr>
      </w:pPr>
      <w:r>
        <w:rPr>
          <w:rFonts w:ascii="Times New Roman" w:hAnsi="Times New Roman"/>
          <w:sz w:val="24"/>
          <w:szCs w:val="24"/>
        </w:rPr>
        <w:t xml:space="preserve">ПРОФЕССИОНАЛЬНОЕ ОБРАЗОВАТЕЛЬНОЕ УЧРЕЖДЕНИЕ </w:t>
      </w:r>
    </w:p>
    <w:p w:rsidR="003F1D76" w:rsidRDefault="003F1D76" w:rsidP="003F1D76">
      <w:pPr>
        <w:spacing w:after="0" w:line="240" w:lineRule="auto"/>
        <w:jc w:val="center"/>
        <w:rPr>
          <w:rFonts w:ascii="Times New Roman" w:hAnsi="Times New Roman"/>
          <w:sz w:val="24"/>
          <w:szCs w:val="24"/>
        </w:rPr>
      </w:pPr>
      <w:r>
        <w:rPr>
          <w:rFonts w:ascii="Times New Roman" w:hAnsi="Times New Roman"/>
          <w:sz w:val="24"/>
          <w:szCs w:val="24"/>
        </w:rPr>
        <w:t xml:space="preserve">«ХАБАРОВСКИЙ ТЕХНИКУМ ТРАНСПОРТНЫХ ТЕХНОЛОГИЙ </w:t>
      </w:r>
    </w:p>
    <w:p w:rsidR="003F1D76" w:rsidRDefault="003F1D76" w:rsidP="003F1D76">
      <w:pPr>
        <w:jc w:val="center"/>
        <w:rPr>
          <w:rFonts w:ascii="Times New Roman" w:hAnsi="Times New Roman"/>
          <w:b/>
          <w:sz w:val="28"/>
          <w:szCs w:val="28"/>
        </w:rPr>
      </w:pPr>
      <w:r>
        <w:rPr>
          <w:rFonts w:ascii="Times New Roman" w:hAnsi="Times New Roman"/>
          <w:sz w:val="24"/>
          <w:szCs w:val="24"/>
        </w:rPr>
        <w:t>ИМЕНИ ГЕРОЯ СОВЕТСКОГО СОЮЗА А.С. ПАНОВА»</w:t>
      </w:r>
    </w:p>
    <w:p w:rsidR="003F1D76" w:rsidRDefault="003F1D76" w:rsidP="003F1D76">
      <w:pPr>
        <w:jc w:val="center"/>
        <w:rPr>
          <w:rFonts w:ascii="Times New Roman" w:hAnsi="Times New Roman"/>
          <w:b/>
          <w:sz w:val="28"/>
          <w:szCs w:val="28"/>
        </w:rPr>
      </w:pPr>
    </w:p>
    <w:p w:rsidR="003F1D76" w:rsidRDefault="003F1D76" w:rsidP="003F1D76">
      <w:pPr>
        <w:jc w:val="center"/>
        <w:rPr>
          <w:rFonts w:ascii="Times New Roman" w:hAnsi="Times New Roman"/>
          <w:b/>
          <w:sz w:val="28"/>
          <w:szCs w:val="28"/>
        </w:rPr>
      </w:pPr>
    </w:p>
    <w:p w:rsidR="003F1D76" w:rsidRDefault="003F1D76" w:rsidP="003F1D76">
      <w:pPr>
        <w:rPr>
          <w:rFonts w:ascii="Times New Roman" w:hAnsi="Times New Roman"/>
          <w:b/>
          <w:sz w:val="28"/>
          <w:szCs w:val="28"/>
        </w:rPr>
      </w:pPr>
    </w:p>
    <w:p w:rsidR="003F1D76" w:rsidRDefault="003F1D76" w:rsidP="003F1D76">
      <w:pPr>
        <w:jc w:val="center"/>
        <w:rPr>
          <w:rFonts w:ascii="Times New Roman" w:hAnsi="Times New Roman"/>
          <w:sz w:val="28"/>
          <w:szCs w:val="28"/>
        </w:rPr>
      </w:pPr>
    </w:p>
    <w:p w:rsidR="003F1D76" w:rsidRDefault="003F1D76" w:rsidP="003F1D76">
      <w:pPr>
        <w:spacing w:after="0" w:line="240" w:lineRule="auto"/>
        <w:ind w:firstLine="426"/>
        <w:jc w:val="center"/>
        <w:rPr>
          <w:rFonts w:ascii="Times New Roman" w:eastAsia="Calibri" w:hAnsi="Times New Roman"/>
          <w:b/>
          <w:sz w:val="24"/>
          <w:szCs w:val="24"/>
        </w:rPr>
      </w:pPr>
      <w:r>
        <w:rPr>
          <w:rFonts w:ascii="Times New Roman" w:eastAsia="Calibri" w:hAnsi="Times New Roman"/>
          <w:b/>
          <w:sz w:val="24"/>
          <w:szCs w:val="24"/>
        </w:rPr>
        <w:t>ПРОГРАММА УЧЕБНОЙ ДИСЦИПЛИНЫ</w:t>
      </w:r>
    </w:p>
    <w:p w:rsidR="00FE7A2A" w:rsidRDefault="00FE7A2A" w:rsidP="003F1D76">
      <w:pPr>
        <w:spacing w:after="0" w:line="240" w:lineRule="auto"/>
        <w:ind w:firstLine="426"/>
        <w:jc w:val="center"/>
        <w:rPr>
          <w:rFonts w:ascii="Times New Roman" w:eastAsia="Calibri" w:hAnsi="Times New Roman"/>
          <w:b/>
          <w:sz w:val="24"/>
          <w:szCs w:val="24"/>
        </w:rPr>
      </w:pPr>
    </w:p>
    <w:p w:rsidR="003F1D76" w:rsidRPr="00FE7A2A" w:rsidRDefault="003F1D76" w:rsidP="00FE7A2A">
      <w:pPr>
        <w:spacing w:after="0" w:line="240" w:lineRule="auto"/>
        <w:ind w:firstLine="426"/>
        <w:jc w:val="center"/>
        <w:rPr>
          <w:rFonts w:ascii="Times New Roman" w:eastAsia="Calibri" w:hAnsi="Times New Roman"/>
          <w:b/>
          <w:sz w:val="28"/>
          <w:szCs w:val="28"/>
        </w:rPr>
      </w:pPr>
      <w:r w:rsidRPr="00FE7A2A">
        <w:rPr>
          <w:rFonts w:ascii="Times New Roman" w:eastAsia="Calibri" w:hAnsi="Times New Roman"/>
          <w:b/>
          <w:sz w:val="24"/>
          <w:szCs w:val="24"/>
        </w:rPr>
        <w:t xml:space="preserve">ОУД.03 </w:t>
      </w:r>
      <w:r>
        <w:rPr>
          <w:rFonts w:ascii="Times New Roman" w:eastAsia="Calibri" w:hAnsi="Times New Roman"/>
          <w:b/>
          <w:sz w:val="24"/>
          <w:szCs w:val="24"/>
        </w:rPr>
        <w:t>МАТЕМАТИКА</w:t>
      </w:r>
    </w:p>
    <w:p w:rsidR="003F1D76" w:rsidRDefault="003F1D76" w:rsidP="003F1D76">
      <w:pPr>
        <w:spacing w:after="0" w:line="240" w:lineRule="auto"/>
        <w:ind w:firstLine="426"/>
        <w:jc w:val="center"/>
        <w:rPr>
          <w:rFonts w:ascii="Times New Roman" w:eastAsia="Calibri" w:hAnsi="Times New Roman"/>
          <w:sz w:val="28"/>
          <w:szCs w:val="28"/>
        </w:rPr>
      </w:pPr>
      <w:r>
        <w:rPr>
          <w:rFonts w:ascii="Times New Roman" w:eastAsia="Calibri" w:hAnsi="Times New Roman"/>
          <w:sz w:val="28"/>
          <w:szCs w:val="28"/>
        </w:rPr>
        <w:t>Основная профессиональная образовательная программа среднего</w:t>
      </w:r>
      <w:r w:rsidR="00F747D8">
        <w:rPr>
          <w:rFonts w:ascii="Times New Roman" w:eastAsia="Calibri" w:hAnsi="Times New Roman"/>
          <w:sz w:val="28"/>
          <w:szCs w:val="28"/>
        </w:rPr>
        <w:t xml:space="preserve"> профессионального образования </w:t>
      </w:r>
      <w:r>
        <w:rPr>
          <w:rFonts w:ascii="Times New Roman" w:eastAsia="Calibri" w:hAnsi="Times New Roman"/>
          <w:sz w:val="28"/>
          <w:szCs w:val="28"/>
        </w:rPr>
        <w:t xml:space="preserve">подготовки </w:t>
      </w:r>
    </w:p>
    <w:p w:rsidR="003F1D76" w:rsidRDefault="003F1D76" w:rsidP="003F1D76">
      <w:pPr>
        <w:spacing w:after="0" w:line="240" w:lineRule="auto"/>
        <w:ind w:firstLine="426"/>
        <w:jc w:val="center"/>
        <w:rPr>
          <w:rFonts w:ascii="Times New Roman" w:eastAsia="Calibri" w:hAnsi="Times New Roman"/>
          <w:sz w:val="28"/>
          <w:szCs w:val="28"/>
        </w:rPr>
      </w:pPr>
      <w:r>
        <w:rPr>
          <w:rFonts w:ascii="Times New Roman" w:eastAsia="Calibri" w:hAnsi="Times New Roman"/>
          <w:sz w:val="28"/>
          <w:szCs w:val="28"/>
        </w:rPr>
        <w:t xml:space="preserve">квалифицированных рабочих служащих </w:t>
      </w:r>
    </w:p>
    <w:p w:rsidR="003F1D76" w:rsidRDefault="003F1D76" w:rsidP="003F1D76">
      <w:pPr>
        <w:spacing w:after="0" w:line="240" w:lineRule="auto"/>
        <w:jc w:val="center"/>
        <w:rPr>
          <w:rFonts w:ascii="Times New Roman" w:hAnsi="Times New Roman"/>
          <w:sz w:val="28"/>
          <w:szCs w:val="28"/>
        </w:rPr>
      </w:pPr>
    </w:p>
    <w:p w:rsidR="003F1D76" w:rsidRDefault="003F1D76" w:rsidP="003F1D76">
      <w:pPr>
        <w:spacing w:after="0" w:line="240" w:lineRule="auto"/>
        <w:jc w:val="center"/>
        <w:rPr>
          <w:rFonts w:ascii="Times New Roman" w:hAnsi="Times New Roman"/>
          <w:sz w:val="28"/>
          <w:szCs w:val="28"/>
        </w:rPr>
      </w:pPr>
    </w:p>
    <w:p w:rsidR="003F1D76" w:rsidRDefault="003F1D76" w:rsidP="003F1D76">
      <w:pPr>
        <w:spacing w:after="0" w:line="240" w:lineRule="auto"/>
        <w:jc w:val="center"/>
        <w:rPr>
          <w:rFonts w:ascii="Times New Roman" w:hAnsi="Times New Roman"/>
          <w:sz w:val="28"/>
          <w:szCs w:val="28"/>
        </w:rPr>
      </w:pPr>
      <w:r>
        <w:rPr>
          <w:rFonts w:ascii="Times New Roman" w:hAnsi="Times New Roman"/>
          <w:sz w:val="28"/>
          <w:szCs w:val="28"/>
        </w:rPr>
        <w:t>по профессии</w:t>
      </w:r>
    </w:p>
    <w:p w:rsidR="003F1D76" w:rsidRPr="003F1D76" w:rsidRDefault="003F1D76" w:rsidP="003F1D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8"/>
          <w:szCs w:val="28"/>
        </w:rPr>
      </w:pPr>
      <w:r w:rsidRPr="003F1D76">
        <w:rPr>
          <w:rFonts w:ascii="Times New Roman" w:hAnsi="Times New Roman"/>
          <w:sz w:val="28"/>
          <w:szCs w:val="28"/>
        </w:rPr>
        <w:t>270835.02 Бригадир-путеец</w:t>
      </w:r>
    </w:p>
    <w:p w:rsidR="003F1D76" w:rsidRDefault="003F1D76" w:rsidP="003F1D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8"/>
          <w:szCs w:val="28"/>
        </w:rPr>
      </w:pPr>
    </w:p>
    <w:p w:rsidR="003F1D76" w:rsidRDefault="003F1D76" w:rsidP="003F1D76">
      <w:pPr>
        <w:spacing w:line="240" w:lineRule="exact"/>
        <w:jc w:val="center"/>
      </w:pPr>
      <w:r>
        <w:rPr>
          <w:rFonts w:ascii="Times New Roman" w:hAnsi="Times New Roman"/>
          <w:sz w:val="28"/>
          <w:szCs w:val="28"/>
        </w:rPr>
        <w:t>Технический профиль</w:t>
      </w:r>
    </w:p>
    <w:p w:rsidR="003F1D76" w:rsidRDefault="003F1D76" w:rsidP="003F1D76">
      <w:pPr>
        <w:spacing w:line="240" w:lineRule="exact"/>
        <w:jc w:val="center"/>
      </w:pPr>
    </w:p>
    <w:p w:rsidR="003F1D76" w:rsidRDefault="003F1D76" w:rsidP="003F1D76">
      <w:pPr>
        <w:spacing w:line="240" w:lineRule="exact"/>
        <w:jc w:val="center"/>
      </w:pPr>
    </w:p>
    <w:p w:rsidR="003F1D76" w:rsidRDefault="003F1D76" w:rsidP="003F1D76">
      <w:pPr>
        <w:spacing w:line="240" w:lineRule="exact"/>
        <w:jc w:val="center"/>
      </w:pPr>
    </w:p>
    <w:p w:rsidR="003F1D76" w:rsidRDefault="003F1D76" w:rsidP="003F1D76">
      <w:pPr>
        <w:spacing w:line="240" w:lineRule="exact"/>
        <w:jc w:val="center"/>
      </w:pPr>
    </w:p>
    <w:p w:rsidR="003F1D76" w:rsidRDefault="003F1D76" w:rsidP="003F1D76">
      <w:pPr>
        <w:spacing w:line="240" w:lineRule="exact"/>
        <w:jc w:val="center"/>
      </w:pPr>
    </w:p>
    <w:p w:rsidR="003F1D76" w:rsidRDefault="003F1D76" w:rsidP="003F1D76">
      <w:pPr>
        <w:spacing w:line="240" w:lineRule="exact"/>
        <w:jc w:val="center"/>
      </w:pPr>
    </w:p>
    <w:p w:rsidR="003F1D76" w:rsidRDefault="003F1D76" w:rsidP="003F1D76">
      <w:pPr>
        <w:spacing w:line="240" w:lineRule="exact"/>
        <w:jc w:val="center"/>
      </w:pPr>
    </w:p>
    <w:p w:rsidR="003F1D76" w:rsidRDefault="003F1D76" w:rsidP="003F1D76">
      <w:pPr>
        <w:spacing w:line="240" w:lineRule="exact"/>
        <w:jc w:val="center"/>
      </w:pPr>
    </w:p>
    <w:p w:rsidR="003F1D76" w:rsidRDefault="003F1D76" w:rsidP="003F1D76">
      <w:pPr>
        <w:spacing w:line="240" w:lineRule="exact"/>
        <w:jc w:val="center"/>
      </w:pPr>
    </w:p>
    <w:p w:rsidR="003F1D76" w:rsidRDefault="003F1D76" w:rsidP="003F1D76">
      <w:pPr>
        <w:spacing w:line="240" w:lineRule="auto"/>
      </w:pPr>
    </w:p>
    <w:p w:rsidR="003F1D76" w:rsidRDefault="003F1D76" w:rsidP="003F1D76">
      <w:pPr>
        <w:spacing w:line="240" w:lineRule="auto"/>
      </w:pPr>
    </w:p>
    <w:p w:rsidR="003F1D76" w:rsidRDefault="003F1D76" w:rsidP="003F1D76">
      <w:pPr>
        <w:spacing w:after="0" w:line="240" w:lineRule="auto"/>
        <w:jc w:val="center"/>
        <w:rPr>
          <w:rFonts w:ascii="Times New Roman" w:eastAsia="Calibri" w:hAnsi="Times New Roman"/>
          <w:sz w:val="28"/>
          <w:szCs w:val="28"/>
        </w:rPr>
      </w:pPr>
    </w:p>
    <w:p w:rsidR="003F1D76" w:rsidRDefault="003F1D76" w:rsidP="003F1D76">
      <w:pPr>
        <w:spacing w:after="0" w:line="240" w:lineRule="auto"/>
        <w:jc w:val="center"/>
        <w:rPr>
          <w:rFonts w:ascii="Times New Roman" w:eastAsia="Calibri" w:hAnsi="Times New Roman"/>
          <w:sz w:val="28"/>
          <w:szCs w:val="28"/>
        </w:rPr>
      </w:pPr>
    </w:p>
    <w:p w:rsidR="003F1D76" w:rsidRDefault="003F1D76" w:rsidP="003F1D76">
      <w:pPr>
        <w:spacing w:after="0" w:line="240" w:lineRule="auto"/>
        <w:rPr>
          <w:rFonts w:ascii="Times New Roman" w:eastAsia="Calibri" w:hAnsi="Times New Roman"/>
          <w:sz w:val="28"/>
          <w:szCs w:val="28"/>
        </w:rPr>
      </w:pPr>
    </w:p>
    <w:p w:rsidR="003F1D76" w:rsidRDefault="003F1D76" w:rsidP="003F1D76">
      <w:pPr>
        <w:spacing w:after="0" w:line="240" w:lineRule="auto"/>
        <w:jc w:val="center"/>
        <w:rPr>
          <w:rFonts w:ascii="Times New Roman" w:eastAsia="Calibri" w:hAnsi="Times New Roman"/>
          <w:sz w:val="28"/>
          <w:szCs w:val="28"/>
        </w:rPr>
      </w:pPr>
    </w:p>
    <w:p w:rsidR="003F1D76" w:rsidRDefault="003F1D76" w:rsidP="003F1D76">
      <w:pPr>
        <w:spacing w:after="0" w:line="240" w:lineRule="auto"/>
        <w:jc w:val="center"/>
        <w:rPr>
          <w:rFonts w:ascii="Times New Roman" w:eastAsia="Calibri" w:hAnsi="Times New Roman"/>
          <w:sz w:val="28"/>
          <w:szCs w:val="28"/>
        </w:rPr>
      </w:pPr>
    </w:p>
    <w:p w:rsidR="00FE7A2A" w:rsidRDefault="00FE7A2A" w:rsidP="00FE7A2A">
      <w:pPr>
        <w:spacing w:after="0" w:line="240" w:lineRule="auto"/>
        <w:rPr>
          <w:rFonts w:ascii="Times New Roman" w:eastAsia="Calibri" w:hAnsi="Times New Roman"/>
          <w:sz w:val="28"/>
          <w:szCs w:val="28"/>
        </w:rPr>
      </w:pPr>
    </w:p>
    <w:p w:rsidR="003F1D76" w:rsidRDefault="003F1D76" w:rsidP="00FE7A2A">
      <w:pPr>
        <w:spacing w:after="0" w:line="240" w:lineRule="auto"/>
        <w:jc w:val="center"/>
        <w:rPr>
          <w:rFonts w:ascii="Times New Roman" w:eastAsia="Calibri" w:hAnsi="Times New Roman"/>
          <w:sz w:val="28"/>
          <w:szCs w:val="28"/>
        </w:rPr>
      </w:pPr>
      <w:r>
        <w:rPr>
          <w:rFonts w:ascii="Times New Roman" w:eastAsia="Calibri" w:hAnsi="Times New Roman"/>
          <w:sz w:val="28"/>
          <w:szCs w:val="28"/>
        </w:rPr>
        <w:t>Хабаровск</w:t>
      </w:r>
      <w:r w:rsidR="00FE7A2A">
        <w:rPr>
          <w:rFonts w:ascii="Times New Roman" w:eastAsia="Calibri" w:hAnsi="Times New Roman"/>
          <w:sz w:val="28"/>
          <w:szCs w:val="28"/>
        </w:rPr>
        <w:t xml:space="preserve">, </w:t>
      </w:r>
      <w:r>
        <w:rPr>
          <w:rFonts w:ascii="Times New Roman" w:hAnsi="Times New Roman"/>
          <w:sz w:val="28"/>
          <w:szCs w:val="28"/>
        </w:rPr>
        <w:t>2019 г.</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747D8" w:rsidRPr="00F747D8" w:rsidTr="006D302D">
        <w:tc>
          <w:tcPr>
            <w:tcW w:w="4785" w:type="dxa"/>
          </w:tcPr>
          <w:p w:rsidR="00F747D8" w:rsidRPr="00F747D8" w:rsidRDefault="00F747D8" w:rsidP="00F747D8">
            <w:pPr>
              <w:suppressAutoHyphens w:val="0"/>
              <w:spacing w:after="0" w:line="240" w:lineRule="auto"/>
              <w:rPr>
                <w:rFonts w:ascii="Times New Roman" w:eastAsia="Calibri" w:hAnsi="Times New Roman"/>
                <w:sz w:val="28"/>
                <w:szCs w:val="28"/>
                <w:lang w:eastAsia="en-US"/>
              </w:rPr>
            </w:pPr>
            <w:r w:rsidRPr="00F747D8">
              <w:rPr>
                <w:rFonts w:ascii="Times New Roman" w:eastAsia="Calibri" w:hAnsi="Times New Roman"/>
                <w:sz w:val="28"/>
                <w:szCs w:val="28"/>
                <w:lang w:eastAsia="en-US"/>
              </w:rPr>
              <w:lastRenderedPageBreak/>
              <w:t xml:space="preserve">СОГЛАСОВАНО </w:t>
            </w:r>
          </w:p>
          <w:p w:rsidR="00F747D8" w:rsidRPr="00F747D8" w:rsidRDefault="00F747D8" w:rsidP="00F747D8">
            <w:pPr>
              <w:suppressAutoHyphens w:val="0"/>
              <w:spacing w:after="0" w:line="240" w:lineRule="auto"/>
              <w:rPr>
                <w:rFonts w:ascii="Times New Roman" w:eastAsia="Calibri" w:hAnsi="Times New Roman"/>
                <w:sz w:val="28"/>
                <w:szCs w:val="28"/>
                <w:lang w:eastAsia="en-US"/>
              </w:rPr>
            </w:pPr>
            <w:r w:rsidRPr="00F747D8">
              <w:rPr>
                <w:rFonts w:ascii="Times New Roman" w:eastAsia="Calibri" w:hAnsi="Times New Roman"/>
                <w:sz w:val="28"/>
                <w:szCs w:val="28"/>
                <w:lang w:eastAsia="en-US"/>
              </w:rPr>
              <w:t>Предметно-цикловой комиссией</w:t>
            </w:r>
            <w:r w:rsidR="00D7047F">
              <w:rPr>
                <w:rFonts w:ascii="Times New Roman" w:eastAsia="Calibri" w:hAnsi="Times New Roman"/>
                <w:sz w:val="28"/>
                <w:szCs w:val="28"/>
                <w:lang w:eastAsia="en-US"/>
              </w:rPr>
              <w:t xml:space="preserve">      ___________ В.А</w:t>
            </w:r>
            <w:bookmarkStart w:id="0" w:name="_GoBack"/>
            <w:bookmarkEnd w:id="0"/>
            <w:r w:rsidR="00D7047F">
              <w:rPr>
                <w:rFonts w:ascii="Times New Roman" w:eastAsia="Calibri" w:hAnsi="Times New Roman"/>
                <w:sz w:val="28"/>
                <w:szCs w:val="28"/>
                <w:lang w:eastAsia="en-US"/>
              </w:rPr>
              <w:t>. Пустовалова</w:t>
            </w:r>
            <w:r w:rsidRPr="00F747D8">
              <w:rPr>
                <w:rFonts w:ascii="Times New Roman" w:eastAsia="Calibri" w:hAnsi="Times New Roman"/>
                <w:sz w:val="28"/>
                <w:szCs w:val="28"/>
                <w:lang w:eastAsia="en-US"/>
              </w:rPr>
              <w:t xml:space="preserve">                  Протокол от «___» __________2019 г.</w:t>
            </w:r>
          </w:p>
          <w:p w:rsidR="00F747D8" w:rsidRPr="00F747D8" w:rsidRDefault="00F747D8" w:rsidP="00F747D8">
            <w:pPr>
              <w:suppressAutoHyphens w:val="0"/>
              <w:spacing w:after="0" w:line="240" w:lineRule="auto"/>
              <w:rPr>
                <w:rFonts w:ascii="Times New Roman" w:eastAsia="Calibri" w:hAnsi="Times New Roman"/>
                <w:sz w:val="28"/>
                <w:szCs w:val="28"/>
                <w:lang w:eastAsia="en-US"/>
              </w:rPr>
            </w:pPr>
            <w:r w:rsidRPr="00F747D8">
              <w:rPr>
                <w:rFonts w:ascii="Times New Roman" w:eastAsia="Calibri" w:hAnsi="Times New Roman"/>
                <w:sz w:val="28"/>
                <w:szCs w:val="28"/>
                <w:lang w:eastAsia="en-US"/>
              </w:rPr>
              <w:t>№ ______</w:t>
            </w:r>
          </w:p>
        </w:tc>
        <w:tc>
          <w:tcPr>
            <w:tcW w:w="4785" w:type="dxa"/>
          </w:tcPr>
          <w:p w:rsidR="00F747D8" w:rsidRPr="00F747D8" w:rsidRDefault="00F747D8" w:rsidP="00F747D8">
            <w:pPr>
              <w:suppressAutoHyphens w:val="0"/>
              <w:spacing w:after="0" w:line="240" w:lineRule="auto"/>
              <w:ind w:left="885"/>
              <w:rPr>
                <w:rFonts w:ascii="Times New Roman" w:eastAsia="Calibri" w:hAnsi="Times New Roman"/>
                <w:sz w:val="28"/>
                <w:szCs w:val="28"/>
                <w:lang w:eastAsia="en-US"/>
              </w:rPr>
            </w:pPr>
            <w:r w:rsidRPr="00F747D8">
              <w:rPr>
                <w:rFonts w:ascii="Times New Roman" w:eastAsia="Calibri" w:hAnsi="Times New Roman"/>
                <w:sz w:val="28"/>
                <w:szCs w:val="28"/>
                <w:lang w:eastAsia="en-US"/>
              </w:rPr>
              <w:t>УТВЕРЖДАЮ</w:t>
            </w:r>
          </w:p>
          <w:p w:rsidR="00F747D8" w:rsidRPr="00F747D8" w:rsidRDefault="00F747D8" w:rsidP="00F747D8">
            <w:pPr>
              <w:suppressAutoHyphens w:val="0"/>
              <w:spacing w:after="0" w:line="240" w:lineRule="auto"/>
              <w:ind w:left="885"/>
              <w:rPr>
                <w:rFonts w:ascii="Times New Roman" w:eastAsia="Calibri" w:hAnsi="Times New Roman"/>
                <w:sz w:val="28"/>
                <w:szCs w:val="28"/>
                <w:lang w:eastAsia="en-US"/>
              </w:rPr>
            </w:pPr>
            <w:r w:rsidRPr="00F747D8">
              <w:rPr>
                <w:rFonts w:ascii="Times New Roman" w:eastAsia="Calibri" w:hAnsi="Times New Roman"/>
                <w:sz w:val="28"/>
                <w:szCs w:val="28"/>
                <w:lang w:eastAsia="en-US"/>
              </w:rPr>
              <w:t>Зам. директора по ТО</w:t>
            </w:r>
          </w:p>
          <w:p w:rsidR="00F747D8" w:rsidRPr="00F747D8" w:rsidRDefault="00F747D8" w:rsidP="00F747D8">
            <w:pPr>
              <w:suppressAutoHyphens w:val="0"/>
              <w:spacing w:after="0" w:line="240" w:lineRule="auto"/>
              <w:ind w:left="885"/>
              <w:rPr>
                <w:rFonts w:ascii="Times New Roman" w:eastAsia="Calibri" w:hAnsi="Times New Roman"/>
                <w:sz w:val="28"/>
                <w:szCs w:val="28"/>
                <w:lang w:eastAsia="en-US"/>
              </w:rPr>
            </w:pPr>
            <w:r w:rsidRPr="00F747D8">
              <w:rPr>
                <w:rFonts w:ascii="Times New Roman" w:eastAsia="Calibri" w:hAnsi="Times New Roman"/>
                <w:sz w:val="28"/>
                <w:szCs w:val="28"/>
                <w:lang w:eastAsia="en-US"/>
              </w:rPr>
              <w:t>__________С.Б. Котенева</w:t>
            </w:r>
          </w:p>
          <w:p w:rsidR="00F747D8" w:rsidRPr="00F747D8" w:rsidRDefault="00F747D8" w:rsidP="00F747D8">
            <w:pPr>
              <w:suppressAutoHyphens w:val="0"/>
              <w:spacing w:after="0" w:line="240" w:lineRule="auto"/>
              <w:ind w:left="885"/>
              <w:rPr>
                <w:rFonts w:ascii="Times New Roman" w:eastAsia="Calibri" w:hAnsi="Times New Roman"/>
                <w:sz w:val="28"/>
                <w:szCs w:val="28"/>
                <w:lang w:eastAsia="en-US"/>
              </w:rPr>
            </w:pPr>
            <w:r w:rsidRPr="00F747D8">
              <w:rPr>
                <w:rFonts w:ascii="Times New Roman" w:eastAsia="Calibri" w:hAnsi="Times New Roman"/>
                <w:sz w:val="28"/>
                <w:szCs w:val="28"/>
                <w:lang w:eastAsia="en-US"/>
              </w:rPr>
              <w:t>«____»______________2019 г.</w:t>
            </w:r>
          </w:p>
        </w:tc>
      </w:tr>
    </w:tbl>
    <w:p w:rsidR="00F747D8" w:rsidRPr="00F747D8" w:rsidRDefault="00F747D8" w:rsidP="00F747D8">
      <w:pPr>
        <w:suppressAutoHyphens w:val="0"/>
        <w:spacing w:after="0" w:line="240" w:lineRule="auto"/>
        <w:rPr>
          <w:rFonts w:ascii="Times New Roman" w:eastAsia="Calibri" w:hAnsi="Times New Roman"/>
          <w:sz w:val="28"/>
          <w:szCs w:val="28"/>
          <w:lang w:eastAsia="en-US"/>
        </w:rPr>
      </w:pPr>
    </w:p>
    <w:p w:rsidR="00F747D8" w:rsidRPr="00F747D8" w:rsidRDefault="00F747D8" w:rsidP="00F747D8">
      <w:pPr>
        <w:suppressAutoHyphens w:val="0"/>
        <w:spacing w:after="0" w:line="240" w:lineRule="auto"/>
        <w:rPr>
          <w:rFonts w:ascii="Times New Roman" w:eastAsia="Calibri" w:hAnsi="Times New Roman"/>
          <w:sz w:val="28"/>
          <w:szCs w:val="28"/>
          <w:lang w:eastAsia="en-US"/>
        </w:rPr>
      </w:pPr>
      <w:r w:rsidRPr="00F747D8">
        <w:rPr>
          <w:rFonts w:ascii="Times New Roman" w:eastAsia="Calibri" w:hAnsi="Times New Roman"/>
          <w:sz w:val="28"/>
          <w:szCs w:val="28"/>
          <w:lang w:eastAsia="en-US"/>
        </w:rPr>
        <w:t xml:space="preserve">                                                 </w:t>
      </w:r>
    </w:p>
    <w:p w:rsidR="00F747D8" w:rsidRPr="00F747D8" w:rsidRDefault="00F747D8" w:rsidP="00F747D8">
      <w:pPr>
        <w:suppressAutoHyphens w:val="0"/>
        <w:spacing w:after="0" w:line="240" w:lineRule="auto"/>
        <w:rPr>
          <w:rFonts w:ascii="Times New Roman" w:eastAsia="Calibri" w:hAnsi="Times New Roman"/>
          <w:sz w:val="28"/>
          <w:szCs w:val="28"/>
          <w:lang w:eastAsia="en-US"/>
        </w:rPr>
      </w:pPr>
      <w:r w:rsidRPr="00F747D8">
        <w:rPr>
          <w:rFonts w:ascii="Times New Roman" w:eastAsia="Calibri" w:hAnsi="Times New Roman"/>
          <w:sz w:val="28"/>
          <w:szCs w:val="28"/>
          <w:lang w:eastAsia="en-US"/>
        </w:rPr>
        <w:t xml:space="preserve">                               </w:t>
      </w:r>
    </w:p>
    <w:p w:rsidR="003F1D76" w:rsidRPr="00F747D8" w:rsidRDefault="00F747D8" w:rsidP="00F747D8">
      <w:pPr>
        <w:suppressAutoHyphens w:val="0"/>
        <w:spacing w:after="0" w:line="240" w:lineRule="auto"/>
        <w:rPr>
          <w:rFonts w:ascii="Times New Roman" w:eastAsia="Calibri" w:hAnsi="Times New Roman"/>
          <w:sz w:val="28"/>
          <w:szCs w:val="28"/>
          <w:lang w:eastAsia="en-US"/>
        </w:rPr>
      </w:pPr>
      <w:r w:rsidRPr="00F747D8">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                            </w:t>
      </w:r>
    </w:p>
    <w:p w:rsidR="00A30EF4" w:rsidRDefault="00A30EF4" w:rsidP="003F1D76">
      <w:pPr>
        <w:spacing w:after="0" w:line="240" w:lineRule="auto"/>
        <w:jc w:val="both"/>
        <w:rPr>
          <w:rFonts w:ascii="Times New Roman" w:hAnsi="Times New Roman"/>
          <w:sz w:val="28"/>
          <w:szCs w:val="28"/>
        </w:rPr>
      </w:pPr>
    </w:p>
    <w:p w:rsidR="00A30EF4" w:rsidRDefault="00A30EF4" w:rsidP="003F1D76">
      <w:pPr>
        <w:spacing w:after="0" w:line="240" w:lineRule="auto"/>
        <w:jc w:val="both"/>
        <w:rPr>
          <w:rFonts w:ascii="Times New Roman" w:hAnsi="Times New Roman"/>
          <w:sz w:val="28"/>
          <w:szCs w:val="28"/>
        </w:rPr>
      </w:pPr>
    </w:p>
    <w:p w:rsidR="00A30EF4" w:rsidRDefault="00A30EF4" w:rsidP="003F1D76">
      <w:pPr>
        <w:spacing w:after="0" w:line="240" w:lineRule="auto"/>
        <w:jc w:val="both"/>
        <w:rPr>
          <w:rFonts w:ascii="Times New Roman" w:hAnsi="Times New Roman"/>
          <w:sz w:val="28"/>
          <w:szCs w:val="28"/>
        </w:rPr>
      </w:pPr>
    </w:p>
    <w:p w:rsidR="003F1D76" w:rsidRDefault="00FE7A2A" w:rsidP="003F1D76">
      <w:pPr>
        <w:spacing w:after="0" w:line="240" w:lineRule="auto"/>
        <w:jc w:val="both"/>
        <w:rPr>
          <w:rFonts w:ascii="Times New Roman" w:eastAsia="Calibri" w:hAnsi="Times New Roman"/>
          <w:sz w:val="28"/>
          <w:szCs w:val="28"/>
        </w:rPr>
      </w:pPr>
      <w:r>
        <w:rPr>
          <w:rFonts w:ascii="Times New Roman" w:eastAsia="Calibri" w:hAnsi="Times New Roman"/>
          <w:sz w:val="28"/>
          <w:szCs w:val="28"/>
        </w:rPr>
        <w:t>Разработчики</w:t>
      </w:r>
      <w:r w:rsidR="003F1D76">
        <w:rPr>
          <w:rFonts w:ascii="Times New Roman" w:eastAsia="Calibri" w:hAnsi="Times New Roman"/>
          <w:sz w:val="28"/>
          <w:szCs w:val="28"/>
        </w:rPr>
        <w:t xml:space="preserve"> программы</w:t>
      </w:r>
      <w:r>
        <w:rPr>
          <w:rFonts w:ascii="Times New Roman" w:eastAsia="Calibri" w:hAnsi="Times New Roman"/>
          <w:sz w:val="28"/>
          <w:szCs w:val="28"/>
        </w:rPr>
        <w:t>:</w:t>
      </w:r>
      <w:r w:rsidR="003F1D76">
        <w:rPr>
          <w:rFonts w:ascii="Times New Roman" w:eastAsia="Calibri" w:hAnsi="Times New Roman"/>
          <w:sz w:val="28"/>
          <w:szCs w:val="28"/>
        </w:rPr>
        <w:t xml:space="preserve"> </w:t>
      </w:r>
    </w:p>
    <w:p w:rsidR="003F1D76" w:rsidRDefault="003F1D76" w:rsidP="003F1D76">
      <w:pPr>
        <w:spacing w:after="0" w:line="240" w:lineRule="auto"/>
        <w:jc w:val="both"/>
        <w:rPr>
          <w:rFonts w:ascii="Times New Roman" w:eastAsia="Calibri" w:hAnsi="Times New Roman"/>
          <w:sz w:val="28"/>
          <w:szCs w:val="28"/>
        </w:rPr>
      </w:pPr>
    </w:p>
    <w:p w:rsidR="003F1D76" w:rsidRDefault="00FE7A2A" w:rsidP="003F1D76">
      <w:pPr>
        <w:spacing w:after="0" w:line="240" w:lineRule="auto"/>
        <w:jc w:val="both"/>
        <w:rPr>
          <w:rFonts w:ascii="Times New Roman" w:eastAsia="Calibri" w:hAnsi="Times New Roman"/>
          <w:sz w:val="28"/>
          <w:szCs w:val="28"/>
        </w:rPr>
      </w:pPr>
      <w:r>
        <w:rPr>
          <w:rFonts w:ascii="Times New Roman" w:eastAsia="Calibri" w:hAnsi="Times New Roman"/>
          <w:sz w:val="28"/>
          <w:szCs w:val="28"/>
        </w:rPr>
        <w:t>п</w:t>
      </w:r>
      <w:r w:rsidR="003F1D76">
        <w:rPr>
          <w:rFonts w:ascii="Times New Roman" w:eastAsia="Calibri" w:hAnsi="Times New Roman"/>
          <w:sz w:val="28"/>
          <w:szCs w:val="28"/>
        </w:rPr>
        <w:t>реподаватель __________________ Н.В. Максименко</w:t>
      </w:r>
    </w:p>
    <w:p w:rsidR="003F1D76" w:rsidRDefault="003F1D76" w:rsidP="003F1D76">
      <w:pPr>
        <w:spacing w:after="0" w:line="240" w:lineRule="auto"/>
        <w:jc w:val="both"/>
        <w:rPr>
          <w:rFonts w:ascii="Times New Roman" w:hAnsi="Times New Roman"/>
          <w:sz w:val="28"/>
          <w:szCs w:val="28"/>
          <w:vertAlign w:val="superscript"/>
        </w:rPr>
      </w:pPr>
      <w:r>
        <w:rPr>
          <w:rFonts w:ascii="Times New Roman" w:hAnsi="Times New Roman"/>
          <w:sz w:val="28"/>
          <w:szCs w:val="28"/>
          <w:vertAlign w:val="superscript"/>
        </w:rPr>
        <w:t xml:space="preserve">                                                              (подпись)</w:t>
      </w:r>
    </w:p>
    <w:p w:rsidR="003F1D76" w:rsidRDefault="00FE7A2A" w:rsidP="003F1D76">
      <w:pPr>
        <w:spacing w:after="0" w:line="240" w:lineRule="auto"/>
        <w:jc w:val="both"/>
        <w:rPr>
          <w:rFonts w:ascii="Times New Roman" w:eastAsia="Calibri" w:hAnsi="Times New Roman"/>
          <w:sz w:val="28"/>
          <w:szCs w:val="28"/>
        </w:rPr>
      </w:pPr>
      <w:r>
        <w:rPr>
          <w:rFonts w:ascii="Times New Roman" w:eastAsia="Calibri" w:hAnsi="Times New Roman"/>
          <w:sz w:val="28"/>
          <w:szCs w:val="28"/>
        </w:rPr>
        <w:t>п</w:t>
      </w:r>
      <w:r w:rsidR="003F1D76">
        <w:rPr>
          <w:rFonts w:ascii="Times New Roman" w:eastAsia="Calibri" w:hAnsi="Times New Roman"/>
          <w:sz w:val="28"/>
          <w:szCs w:val="28"/>
        </w:rPr>
        <w:t xml:space="preserve">реподаватель __________________ В.А. Пустовалова </w:t>
      </w:r>
    </w:p>
    <w:p w:rsidR="003F1D76" w:rsidRDefault="003F1D76" w:rsidP="003F1D76">
      <w:pPr>
        <w:spacing w:after="0" w:line="240" w:lineRule="auto"/>
        <w:jc w:val="both"/>
        <w:rPr>
          <w:rFonts w:ascii="Times New Roman" w:hAnsi="Times New Roman"/>
          <w:sz w:val="28"/>
          <w:szCs w:val="28"/>
          <w:vertAlign w:val="superscript"/>
        </w:rPr>
      </w:pPr>
      <w:r>
        <w:rPr>
          <w:rFonts w:ascii="Times New Roman" w:hAnsi="Times New Roman"/>
          <w:sz w:val="28"/>
          <w:szCs w:val="28"/>
          <w:vertAlign w:val="superscript"/>
        </w:rPr>
        <w:t xml:space="preserve">                                                              (подпись)</w:t>
      </w:r>
    </w:p>
    <w:p w:rsidR="003F1D76" w:rsidRDefault="003F1D76" w:rsidP="003F1D76">
      <w:pPr>
        <w:spacing w:after="0" w:line="240" w:lineRule="auto"/>
        <w:jc w:val="both"/>
        <w:rPr>
          <w:rFonts w:ascii="Times New Roman" w:eastAsia="Calibri" w:hAnsi="Times New Roman"/>
          <w:sz w:val="28"/>
          <w:szCs w:val="28"/>
        </w:rPr>
      </w:pPr>
    </w:p>
    <w:p w:rsidR="003F1D76" w:rsidRDefault="003F1D76" w:rsidP="003F1D76">
      <w:pPr>
        <w:spacing w:after="0" w:line="240" w:lineRule="auto"/>
        <w:jc w:val="both"/>
        <w:rPr>
          <w:rFonts w:ascii="Times New Roman" w:eastAsia="Calibri" w:hAnsi="Times New Roman"/>
          <w:sz w:val="28"/>
          <w:szCs w:val="28"/>
        </w:rPr>
      </w:pPr>
    </w:p>
    <w:p w:rsidR="003F1D76" w:rsidRDefault="003F1D76" w:rsidP="003F1D76">
      <w:pPr>
        <w:spacing w:after="0" w:line="240" w:lineRule="auto"/>
        <w:jc w:val="both"/>
        <w:rPr>
          <w:rFonts w:ascii="Times New Roman" w:eastAsia="Calibri" w:hAnsi="Times New Roman"/>
          <w:sz w:val="28"/>
          <w:szCs w:val="28"/>
        </w:rPr>
      </w:pPr>
    </w:p>
    <w:p w:rsidR="003F1D76" w:rsidRDefault="003F1D76" w:rsidP="003F1D76">
      <w:pPr>
        <w:spacing w:after="0" w:line="240" w:lineRule="auto"/>
        <w:jc w:val="both"/>
        <w:rPr>
          <w:rFonts w:ascii="Times New Roman" w:eastAsia="Calibri" w:hAnsi="Times New Roman"/>
          <w:sz w:val="28"/>
          <w:szCs w:val="28"/>
        </w:rPr>
      </w:pPr>
      <w:r>
        <w:rPr>
          <w:rFonts w:ascii="Times New Roman" w:eastAsia="Calibri" w:hAnsi="Times New Roman"/>
          <w:sz w:val="28"/>
          <w:szCs w:val="28"/>
        </w:rPr>
        <w:t>Согласовано:</w:t>
      </w:r>
    </w:p>
    <w:p w:rsidR="003F1D76" w:rsidRDefault="003F1D76" w:rsidP="003F1D76">
      <w:pPr>
        <w:spacing w:after="0" w:line="240" w:lineRule="auto"/>
        <w:jc w:val="both"/>
        <w:rPr>
          <w:rFonts w:ascii="Times New Roman" w:eastAsia="Calibri" w:hAnsi="Times New Roman"/>
          <w:sz w:val="28"/>
          <w:szCs w:val="28"/>
        </w:rPr>
      </w:pPr>
      <w:r>
        <w:rPr>
          <w:rFonts w:ascii="Times New Roman" w:eastAsia="Calibri" w:hAnsi="Times New Roman"/>
          <w:sz w:val="28"/>
          <w:szCs w:val="28"/>
        </w:rPr>
        <w:t>Методист КГБ ПОУ ХТТТ _____________ О.Н. Заплавная</w:t>
      </w:r>
    </w:p>
    <w:p w:rsidR="003F1D76" w:rsidRDefault="003F1D76" w:rsidP="003F1D76">
      <w:pPr>
        <w:spacing w:after="0" w:line="240" w:lineRule="auto"/>
        <w:jc w:val="both"/>
        <w:rPr>
          <w:rFonts w:ascii="Times New Roman" w:hAnsi="Times New Roman"/>
          <w:sz w:val="28"/>
          <w:szCs w:val="28"/>
          <w:vertAlign w:val="superscript"/>
        </w:rPr>
      </w:pPr>
      <w:r>
        <w:rPr>
          <w:rFonts w:ascii="Times New Roman" w:hAnsi="Times New Roman"/>
          <w:sz w:val="28"/>
          <w:szCs w:val="28"/>
        </w:rPr>
        <w:t xml:space="preserve"> </w:t>
      </w:r>
      <w:r>
        <w:rPr>
          <w:rFonts w:ascii="Times New Roman" w:hAnsi="Times New Roman"/>
          <w:sz w:val="28"/>
          <w:szCs w:val="28"/>
          <w:vertAlign w:val="superscript"/>
        </w:rPr>
        <w:t xml:space="preserve">                                                      </w:t>
      </w:r>
      <w:r w:rsidR="00FE7A2A">
        <w:rPr>
          <w:rFonts w:ascii="Times New Roman" w:hAnsi="Times New Roman"/>
          <w:sz w:val="28"/>
          <w:szCs w:val="28"/>
          <w:vertAlign w:val="superscript"/>
        </w:rPr>
        <w:t xml:space="preserve">                           </w:t>
      </w:r>
      <w:r>
        <w:rPr>
          <w:rFonts w:ascii="Times New Roman" w:hAnsi="Times New Roman"/>
          <w:sz w:val="28"/>
          <w:szCs w:val="28"/>
          <w:vertAlign w:val="superscript"/>
        </w:rPr>
        <w:t xml:space="preserve">     (подпись)</w:t>
      </w:r>
    </w:p>
    <w:p w:rsidR="003F1D76" w:rsidRDefault="003F1D76" w:rsidP="003F1D76">
      <w:pPr>
        <w:spacing w:after="0" w:line="240" w:lineRule="auto"/>
        <w:jc w:val="both"/>
        <w:rPr>
          <w:rFonts w:ascii="Times New Roman" w:hAnsi="Times New Roman"/>
          <w:sz w:val="28"/>
          <w:szCs w:val="28"/>
          <w:vertAlign w:val="superscript"/>
        </w:rPr>
      </w:pPr>
    </w:p>
    <w:p w:rsidR="003F1D76" w:rsidRDefault="003F1D76" w:rsidP="003F1D76">
      <w:pPr>
        <w:spacing w:after="0" w:line="240" w:lineRule="auto"/>
        <w:jc w:val="both"/>
        <w:rPr>
          <w:rFonts w:ascii="Times New Roman" w:eastAsia="Calibri" w:hAnsi="Times New Roman"/>
          <w:sz w:val="28"/>
          <w:szCs w:val="28"/>
        </w:rPr>
      </w:pPr>
    </w:p>
    <w:p w:rsidR="003F1D76" w:rsidRDefault="003F1D76" w:rsidP="003F1D76">
      <w:pPr>
        <w:rPr>
          <w:lang w:val="en-US"/>
        </w:rPr>
      </w:pPr>
    </w:p>
    <w:p w:rsidR="003F1D76" w:rsidRDefault="003F1D76" w:rsidP="003F1D76">
      <w:pPr>
        <w:rPr>
          <w:lang w:val="en-US"/>
        </w:rPr>
      </w:pPr>
    </w:p>
    <w:p w:rsidR="003F1D76" w:rsidRDefault="003F1D76" w:rsidP="003F1D76">
      <w:pPr>
        <w:rPr>
          <w:lang w:val="en-US"/>
        </w:rPr>
      </w:pPr>
    </w:p>
    <w:p w:rsidR="003F1D76" w:rsidRDefault="003F1D76" w:rsidP="003F1D76">
      <w:pPr>
        <w:rPr>
          <w:lang w:val="en-US"/>
        </w:rPr>
      </w:pPr>
    </w:p>
    <w:p w:rsidR="003F1D76" w:rsidRDefault="003F1D76" w:rsidP="003F1D76">
      <w:pPr>
        <w:rPr>
          <w:lang w:val="en-US"/>
        </w:rPr>
      </w:pPr>
    </w:p>
    <w:p w:rsidR="003F1D76" w:rsidRDefault="003F1D76" w:rsidP="003F1D76">
      <w:pPr>
        <w:rPr>
          <w:lang w:val="en-US"/>
        </w:rPr>
      </w:pPr>
    </w:p>
    <w:p w:rsidR="003F1D76" w:rsidRDefault="003F1D76" w:rsidP="003F1D76"/>
    <w:p w:rsidR="003F1D76" w:rsidRDefault="003F1D76" w:rsidP="003F1D76"/>
    <w:p w:rsidR="003F1D76" w:rsidRDefault="003F1D76" w:rsidP="003F1D76"/>
    <w:p w:rsidR="003F1D76" w:rsidRDefault="003F1D76" w:rsidP="003F1D76"/>
    <w:p w:rsidR="003F1D76" w:rsidRDefault="003F1D76" w:rsidP="003F1D76"/>
    <w:p w:rsidR="003F1D76" w:rsidRDefault="003F1D76" w:rsidP="003F1D76"/>
    <w:p w:rsidR="00FE7A2A" w:rsidRDefault="00FE7A2A" w:rsidP="003F1D76"/>
    <w:p w:rsidR="003F1D76" w:rsidRDefault="003F1D76" w:rsidP="003F1D76">
      <w:pPr>
        <w:autoSpaceDE w:val="0"/>
        <w:autoSpaceDN w:val="0"/>
        <w:adjustRightInd w:val="0"/>
        <w:spacing w:after="0" w:line="240" w:lineRule="auto"/>
        <w:ind w:firstLine="426"/>
        <w:jc w:val="center"/>
        <w:rPr>
          <w:rFonts w:ascii="Times New Roman" w:eastAsia="Calibri" w:hAnsi="Times New Roman"/>
          <w:b/>
          <w:bCs/>
          <w:sz w:val="24"/>
          <w:szCs w:val="24"/>
        </w:rPr>
      </w:pPr>
      <w:r>
        <w:rPr>
          <w:rFonts w:ascii="Times New Roman" w:eastAsia="Calibri" w:hAnsi="Times New Roman"/>
          <w:b/>
          <w:bCs/>
          <w:sz w:val="24"/>
          <w:szCs w:val="24"/>
        </w:rPr>
        <w:lastRenderedPageBreak/>
        <w:t>СОДЕРЖАНИЕ</w:t>
      </w:r>
    </w:p>
    <w:p w:rsidR="003F1D76" w:rsidRDefault="003F1D76" w:rsidP="003F1D76">
      <w:pPr>
        <w:autoSpaceDE w:val="0"/>
        <w:autoSpaceDN w:val="0"/>
        <w:adjustRightInd w:val="0"/>
        <w:spacing w:after="0" w:line="240" w:lineRule="auto"/>
        <w:ind w:firstLine="426"/>
        <w:jc w:val="center"/>
        <w:rPr>
          <w:rFonts w:ascii="Times New Roman" w:eastAsia="Calibri" w:hAnsi="Times New Roman"/>
          <w:b/>
          <w:bCs/>
          <w:sz w:val="24"/>
          <w:szCs w:val="24"/>
        </w:rPr>
      </w:pPr>
    </w:p>
    <w:p w:rsidR="003F1D76" w:rsidRDefault="003F1D76" w:rsidP="003F1D76">
      <w:pPr>
        <w:autoSpaceDE w:val="0"/>
        <w:autoSpaceDN w:val="0"/>
        <w:adjustRightInd w:val="0"/>
        <w:spacing w:after="0" w:line="240" w:lineRule="auto"/>
        <w:ind w:firstLine="426"/>
        <w:jc w:val="center"/>
        <w:rPr>
          <w:rFonts w:ascii="Times New Roman" w:eastAsia="Calibri" w:hAnsi="Times New Roman"/>
          <w:b/>
          <w:bCs/>
          <w:sz w:val="24"/>
          <w:szCs w:val="24"/>
        </w:rPr>
      </w:pPr>
    </w:p>
    <w:tbl>
      <w:tblPr>
        <w:tblW w:w="5160" w:type="pct"/>
        <w:tblInd w:w="-106" w:type="dxa"/>
        <w:tblLook w:val="00A0" w:firstRow="1" w:lastRow="0" w:firstColumn="1" w:lastColumn="0" w:noHBand="0" w:noVBand="0"/>
      </w:tblPr>
      <w:tblGrid>
        <w:gridCol w:w="9054"/>
        <w:gridCol w:w="822"/>
      </w:tblGrid>
      <w:tr w:rsidR="003F1D76" w:rsidTr="003F1D76">
        <w:tc>
          <w:tcPr>
            <w:tcW w:w="4584" w:type="pct"/>
          </w:tcPr>
          <w:p w:rsidR="003F1D76" w:rsidRDefault="003F1D76">
            <w:pPr>
              <w:tabs>
                <w:tab w:val="left" w:leader="dot" w:pos="2592"/>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sz w:val="28"/>
                <w:szCs w:val="28"/>
                <w:lang w:eastAsia="ru-RU"/>
              </w:rPr>
              <w:t>1.</w:t>
            </w:r>
            <w:r>
              <w:rPr>
                <w:rFonts w:ascii="Times New Roman" w:hAnsi="Times New Roman"/>
                <w:color w:val="000000"/>
                <w:sz w:val="28"/>
                <w:szCs w:val="28"/>
                <w:lang w:eastAsia="ru-RU"/>
              </w:rPr>
              <w:t xml:space="preserve">Пояснительная записка </w:t>
            </w:r>
          </w:p>
          <w:p w:rsidR="003F1D76" w:rsidRDefault="003F1D76">
            <w:pPr>
              <w:tabs>
                <w:tab w:val="left" w:leader="dot" w:pos="8741"/>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2.Общая характеристика учебной дисциплины </w:t>
            </w:r>
          </w:p>
          <w:p w:rsidR="003F1D76" w:rsidRDefault="003F1D76">
            <w:pPr>
              <w:tabs>
                <w:tab w:val="left" w:leader="dot" w:pos="5069"/>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3.Место учебной дисциплины в учебном плане</w:t>
            </w:r>
          </w:p>
          <w:p w:rsidR="003F1D76" w:rsidRDefault="003F1D76">
            <w:pPr>
              <w:tabs>
                <w:tab w:val="left" w:leader="dot" w:pos="8741"/>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4.Результаты освоения учебной дисциплины</w:t>
            </w:r>
          </w:p>
          <w:p w:rsidR="003F1D76" w:rsidRDefault="003F1D76">
            <w:pPr>
              <w:tabs>
                <w:tab w:val="left" w:leader="dot" w:pos="8741"/>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5.Содержание учебной дисциплины</w:t>
            </w:r>
          </w:p>
          <w:p w:rsidR="003F1D76" w:rsidRDefault="003F1D76">
            <w:pPr>
              <w:tabs>
                <w:tab w:val="left" w:leader="dot" w:pos="8741"/>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6.Темы рефератов (докладов), индивидуальных проектов</w:t>
            </w:r>
          </w:p>
          <w:p w:rsidR="003F1D76" w:rsidRDefault="003F1D76">
            <w:pPr>
              <w:tabs>
                <w:tab w:val="left" w:leader="dot" w:pos="8587"/>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7.Тематическое планирование</w:t>
            </w:r>
          </w:p>
          <w:p w:rsidR="003F1D76" w:rsidRDefault="003F1D76">
            <w:pPr>
              <w:tabs>
                <w:tab w:val="left" w:leader="dot" w:pos="8587"/>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8. Практическая работа </w:t>
            </w:r>
          </w:p>
          <w:p w:rsidR="003F1D76" w:rsidRDefault="003F1D76">
            <w:pPr>
              <w:tabs>
                <w:tab w:val="left" w:leader="dot" w:pos="8587"/>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9. Внеаудиторная самостоятельная работа</w:t>
            </w:r>
          </w:p>
          <w:p w:rsidR="003F1D76" w:rsidRDefault="003F1D76">
            <w:pPr>
              <w:tabs>
                <w:tab w:val="left" w:leader="dot" w:pos="8592"/>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10.Характеристика основных видов учебной деятельности обучающихся</w:t>
            </w:r>
          </w:p>
          <w:p w:rsidR="003F1D76" w:rsidRDefault="003F1D76">
            <w:pPr>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11.Учебно-методическое и материально-техническое обеспечение программы учебной дисциплины </w:t>
            </w:r>
          </w:p>
          <w:p w:rsidR="00FE7A2A" w:rsidRDefault="003F1D76" w:rsidP="00FE7A2A">
            <w:pPr>
              <w:tabs>
                <w:tab w:val="left" w:leader="dot" w:pos="2966"/>
              </w:tabs>
              <w:autoSpaceDE w:val="0"/>
              <w:autoSpaceDN w:val="0"/>
              <w:adjustRightInd w:val="0"/>
              <w:spacing w:after="0" w:line="240" w:lineRule="auto"/>
              <w:ind w:firstLine="425"/>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12.Литература </w:t>
            </w:r>
          </w:p>
          <w:p w:rsidR="00FE7A2A" w:rsidRPr="00FE7A2A" w:rsidRDefault="00FE7A2A" w:rsidP="00FE7A2A">
            <w:pPr>
              <w:tabs>
                <w:tab w:val="left" w:leader="dot" w:pos="2966"/>
              </w:tabs>
              <w:autoSpaceDE w:val="0"/>
              <w:autoSpaceDN w:val="0"/>
              <w:adjustRightInd w:val="0"/>
              <w:spacing w:after="0" w:line="240" w:lineRule="auto"/>
              <w:ind w:firstLine="425"/>
              <w:jc w:val="both"/>
              <w:rPr>
                <w:rFonts w:ascii="Times New Roman" w:hAnsi="Times New Roman"/>
                <w:color w:val="000000"/>
                <w:sz w:val="28"/>
                <w:szCs w:val="28"/>
                <w:lang w:eastAsia="ru-RU"/>
              </w:rPr>
            </w:pPr>
            <w:r w:rsidRPr="00FE7A2A">
              <w:rPr>
                <w:rFonts w:ascii="Times New Roman" w:hAnsi="Times New Roman"/>
                <w:color w:val="000000"/>
                <w:sz w:val="28"/>
                <w:szCs w:val="28"/>
                <w:lang w:eastAsia="ru-RU"/>
              </w:rPr>
              <w:t>13. Лист изменений и дополнений, внесенных в программу дисциплины</w:t>
            </w:r>
          </w:p>
          <w:p w:rsidR="00FE7A2A" w:rsidRDefault="00FE7A2A">
            <w:pPr>
              <w:tabs>
                <w:tab w:val="left" w:leader="dot" w:pos="2966"/>
              </w:tabs>
              <w:autoSpaceDE w:val="0"/>
              <w:autoSpaceDN w:val="0"/>
              <w:adjustRightInd w:val="0"/>
              <w:spacing w:after="0" w:line="240" w:lineRule="auto"/>
              <w:ind w:firstLine="425"/>
              <w:jc w:val="both"/>
              <w:rPr>
                <w:rFonts w:ascii="Times New Roman" w:hAnsi="Times New Roman"/>
                <w:color w:val="000000"/>
                <w:sz w:val="28"/>
                <w:szCs w:val="28"/>
                <w:lang w:eastAsia="ru-RU"/>
              </w:rPr>
            </w:pPr>
          </w:p>
          <w:p w:rsidR="003F1D76" w:rsidRDefault="003F1D76">
            <w:pPr>
              <w:jc w:val="both"/>
              <w:rPr>
                <w:rFonts w:ascii="Times New Roman" w:eastAsia="Calibri" w:hAnsi="Times New Roman"/>
                <w:sz w:val="28"/>
                <w:szCs w:val="28"/>
              </w:rPr>
            </w:pPr>
          </w:p>
          <w:p w:rsidR="003F1D76" w:rsidRDefault="003F1D76">
            <w:pPr>
              <w:autoSpaceDE w:val="0"/>
              <w:autoSpaceDN w:val="0"/>
              <w:adjustRightInd w:val="0"/>
              <w:spacing w:line="360" w:lineRule="auto"/>
              <w:jc w:val="both"/>
              <w:rPr>
                <w:rFonts w:ascii="Times New Roman" w:eastAsia="Calibri" w:hAnsi="Times New Roman"/>
                <w:sz w:val="28"/>
                <w:szCs w:val="28"/>
              </w:rPr>
            </w:pPr>
          </w:p>
        </w:tc>
        <w:tc>
          <w:tcPr>
            <w:tcW w:w="416" w:type="pct"/>
          </w:tcPr>
          <w:p w:rsidR="003F1D76" w:rsidRDefault="003F1D76">
            <w:pPr>
              <w:autoSpaceDE w:val="0"/>
              <w:autoSpaceDN w:val="0"/>
              <w:adjustRightInd w:val="0"/>
              <w:spacing w:line="360" w:lineRule="auto"/>
              <w:jc w:val="both"/>
              <w:rPr>
                <w:rFonts w:ascii="Times New Roman" w:eastAsia="Calibri" w:hAnsi="Times New Roman"/>
                <w:sz w:val="28"/>
                <w:szCs w:val="28"/>
              </w:rPr>
            </w:pPr>
          </w:p>
        </w:tc>
      </w:tr>
    </w:tbl>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jc w:val="center"/>
        <w:rPr>
          <w:rFonts w:ascii="Times New Roman" w:hAnsi="Times New Roman"/>
          <w:b/>
          <w:sz w:val="28"/>
          <w:szCs w:val="28"/>
        </w:rPr>
      </w:pPr>
    </w:p>
    <w:p w:rsidR="003F1D76" w:rsidRDefault="003F1D76" w:rsidP="003F1D76">
      <w:pPr>
        <w:autoSpaceDE w:val="0"/>
        <w:spacing w:after="0" w:line="240" w:lineRule="auto"/>
        <w:rPr>
          <w:rFonts w:ascii="Times New Roman" w:hAnsi="Times New Roman"/>
          <w:b/>
          <w:sz w:val="28"/>
          <w:szCs w:val="28"/>
        </w:rPr>
      </w:pPr>
    </w:p>
    <w:p w:rsidR="003F1D76" w:rsidRDefault="003F1D76" w:rsidP="003F1D76">
      <w:pPr>
        <w:autoSpaceDE w:val="0"/>
        <w:spacing w:after="0" w:line="240" w:lineRule="auto"/>
        <w:rPr>
          <w:rFonts w:ascii="Times New Roman" w:hAnsi="Times New Roman"/>
          <w:b/>
          <w:sz w:val="28"/>
          <w:szCs w:val="28"/>
        </w:rPr>
      </w:pPr>
    </w:p>
    <w:p w:rsidR="003F1D76" w:rsidRDefault="003F1D76" w:rsidP="003F1D76">
      <w:pPr>
        <w:autoSpaceDE w:val="0"/>
        <w:spacing w:after="0" w:line="240" w:lineRule="auto"/>
        <w:rPr>
          <w:rFonts w:ascii="Times New Roman" w:hAnsi="Times New Roman"/>
          <w:b/>
          <w:sz w:val="28"/>
          <w:szCs w:val="28"/>
        </w:rPr>
      </w:pPr>
    </w:p>
    <w:p w:rsidR="003F1D76" w:rsidRDefault="003F1D76" w:rsidP="003F1D76">
      <w:pPr>
        <w:autoSpaceDE w:val="0"/>
        <w:spacing w:after="0" w:line="240" w:lineRule="auto"/>
        <w:rPr>
          <w:rFonts w:ascii="Times New Roman" w:hAnsi="Times New Roman"/>
          <w:b/>
          <w:sz w:val="28"/>
          <w:szCs w:val="28"/>
        </w:rPr>
      </w:pPr>
    </w:p>
    <w:p w:rsidR="005F7AA5" w:rsidRPr="00D80750" w:rsidRDefault="005F7AA5" w:rsidP="003F1D76">
      <w:pPr>
        <w:autoSpaceDE w:val="0"/>
        <w:spacing w:after="0" w:line="240" w:lineRule="auto"/>
        <w:rPr>
          <w:rFonts w:ascii="Times New Roman" w:hAnsi="Times New Roman"/>
          <w:b/>
          <w:sz w:val="28"/>
          <w:szCs w:val="28"/>
        </w:rPr>
      </w:pPr>
    </w:p>
    <w:p w:rsidR="00D80750" w:rsidRDefault="00D80750"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r>
        <w:rPr>
          <w:rFonts w:ascii="Times New Roman" w:hAnsi="Times New Roman"/>
          <w:b/>
          <w:sz w:val="24"/>
          <w:szCs w:val="24"/>
        </w:rPr>
        <w:lastRenderedPageBreak/>
        <w:t>1. ПОЯСНИТЕЛЬНАЯ ЗАПИСКА</w:t>
      </w: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Программа общеобразовательной учебной дисциплина «Математика»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w:t>
      </w:r>
      <w:r w:rsidR="006A33B8">
        <w:rPr>
          <w:rFonts w:ascii="Times New Roman" w:eastAsia="Calibri" w:hAnsi="Times New Roman"/>
          <w:sz w:val="28"/>
          <w:szCs w:val="28"/>
        </w:rPr>
        <w:t>рабочих, служащих ОПОП СПО</w:t>
      </w:r>
      <w:r>
        <w:rPr>
          <w:rFonts w:ascii="Times New Roman" w:eastAsia="Calibri" w:hAnsi="Times New Roman"/>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Содержание программы «Математика» направлено на достижение следующих </w:t>
      </w:r>
      <w:r>
        <w:rPr>
          <w:rFonts w:ascii="Times New Roman" w:eastAsia="Calibri" w:hAnsi="Times New Roman"/>
          <w:bCs/>
          <w:sz w:val="28"/>
          <w:szCs w:val="28"/>
        </w:rPr>
        <w:t>целей:</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 - обеспечение сформированности  представлений о социальных, культурных и исторических факторах становления математики;</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обеспечение сформированности логического, алгоритмического и математического мышления;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обеспечение сформированности умений применять полученные знания при решении различных задач;</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обеспечение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В программу включено содержание, направленное на формирование у обучающихся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квалифицированных рабочих, служащих (ППКРС).</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осваиваемой профессии.</w:t>
      </w:r>
    </w:p>
    <w:p w:rsidR="003F1D76" w:rsidRDefault="003F1D76" w:rsidP="003F1D76">
      <w:pPr>
        <w:spacing w:after="0" w:line="240" w:lineRule="auto"/>
        <w:ind w:firstLine="709"/>
        <w:jc w:val="both"/>
        <w:rPr>
          <w:rFonts w:ascii="Times New Roman" w:hAnsi="Times New Roman"/>
          <w:sz w:val="28"/>
          <w:szCs w:val="28"/>
        </w:rPr>
      </w:pPr>
      <w:r>
        <w:rPr>
          <w:rFonts w:ascii="Times New Roman" w:eastAsia="Calibri" w:hAnsi="Times New Roman"/>
          <w:sz w:val="28"/>
          <w:szCs w:val="28"/>
          <w:lang w:eastAsia="ru-RU"/>
        </w:rPr>
        <w:t>Формируемые компетенции:</w:t>
      </w:r>
    </w:p>
    <w:p w:rsidR="003F1D76" w:rsidRPr="003F1D76" w:rsidRDefault="003F1D76" w:rsidP="003F1D76">
      <w:pPr>
        <w:pStyle w:val="ConsPlusNormal"/>
        <w:ind w:firstLine="709"/>
        <w:jc w:val="both"/>
        <w:rPr>
          <w:sz w:val="28"/>
          <w:szCs w:val="28"/>
        </w:rPr>
      </w:pPr>
      <w:r w:rsidRPr="003F1D76">
        <w:rPr>
          <w:sz w:val="28"/>
          <w:szCs w:val="28"/>
        </w:rPr>
        <w:t>ОК 1. Понимать сущность и социальную значимость будущей профессии, проявлять к ней устойчивый интерес.</w:t>
      </w:r>
    </w:p>
    <w:p w:rsidR="003F1D76" w:rsidRPr="003F1D76" w:rsidRDefault="003F1D76" w:rsidP="003F1D76">
      <w:pPr>
        <w:pStyle w:val="ConsPlusNormal"/>
        <w:ind w:firstLine="709"/>
        <w:jc w:val="both"/>
        <w:rPr>
          <w:sz w:val="28"/>
          <w:szCs w:val="28"/>
        </w:rPr>
      </w:pPr>
      <w:r w:rsidRPr="003F1D76">
        <w:rPr>
          <w:sz w:val="28"/>
          <w:szCs w:val="28"/>
        </w:rPr>
        <w:t xml:space="preserve">ОК 2. Организовывать собственную деятельность, исходя из цели и </w:t>
      </w:r>
      <w:r w:rsidRPr="003F1D76">
        <w:rPr>
          <w:sz w:val="28"/>
          <w:szCs w:val="28"/>
        </w:rPr>
        <w:lastRenderedPageBreak/>
        <w:t>способов ее достижения, определенных руководителем.</w:t>
      </w:r>
    </w:p>
    <w:p w:rsidR="003F1D76" w:rsidRPr="003F1D76" w:rsidRDefault="003F1D76" w:rsidP="003F1D76">
      <w:pPr>
        <w:pStyle w:val="ConsPlusNormal"/>
        <w:ind w:firstLine="709"/>
        <w:jc w:val="both"/>
        <w:rPr>
          <w:sz w:val="28"/>
          <w:szCs w:val="28"/>
        </w:rPr>
      </w:pPr>
      <w:r w:rsidRPr="003F1D76">
        <w:rPr>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3F1D76" w:rsidRPr="003F1D76" w:rsidRDefault="003F1D76" w:rsidP="003F1D76">
      <w:pPr>
        <w:pStyle w:val="ConsPlusNormal"/>
        <w:ind w:firstLine="709"/>
        <w:jc w:val="both"/>
        <w:rPr>
          <w:sz w:val="28"/>
          <w:szCs w:val="28"/>
        </w:rPr>
      </w:pPr>
      <w:r w:rsidRPr="003F1D76">
        <w:rPr>
          <w:sz w:val="28"/>
          <w:szCs w:val="28"/>
        </w:rPr>
        <w:t>ОК 4. Осуществлять поиск информации, необходимой для эффективного выполнения профессиональных задач.</w:t>
      </w:r>
    </w:p>
    <w:p w:rsidR="003F1D76" w:rsidRPr="003F1D76" w:rsidRDefault="003F1D76" w:rsidP="003F1D76">
      <w:pPr>
        <w:pStyle w:val="ConsPlusNormal"/>
        <w:ind w:firstLine="709"/>
        <w:jc w:val="both"/>
        <w:rPr>
          <w:sz w:val="28"/>
          <w:szCs w:val="28"/>
        </w:rPr>
      </w:pPr>
      <w:r w:rsidRPr="003F1D76">
        <w:rPr>
          <w:sz w:val="28"/>
          <w:szCs w:val="28"/>
        </w:rPr>
        <w:t>ОК 5. Использовать информационно-коммуникационные технологии в профессиональной деятельности.</w:t>
      </w:r>
    </w:p>
    <w:p w:rsidR="003F1D76" w:rsidRPr="003F1D76" w:rsidRDefault="003F1D76" w:rsidP="003F1D76">
      <w:pPr>
        <w:pStyle w:val="ConsPlusNormal"/>
        <w:ind w:firstLine="709"/>
        <w:jc w:val="both"/>
        <w:rPr>
          <w:sz w:val="28"/>
          <w:szCs w:val="28"/>
        </w:rPr>
      </w:pPr>
      <w:r w:rsidRPr="003F1D76">
        <w:rPr>
          <w:sz w:val="28"/>
          <w:szCs w:val="28"/>
        </w:rPr>
        <w:t>ОК 6. Работать в команде, эффективно общаться с коллегами, руководством, клиентами.</w:t>
      </w:r>
    </w:p>
    <w:p w:rsidR="003F1D76" w:rsidRDefault="003F1D76" w:rsidP="003F1D76">
      <w:pPr>
        <w:pStyle w:val="ConsPlusNormal"/>
        <w:ind w:firstLine="709"/>
        <w:jc w:val="both"/>
        <w:rPr>
          <w:sz w:val="28"/>
          <w:szCs w:val="28"/>
        </w:rPr>
      </w:pPr>
      <w:r w:rsidRPr="003F1D76">
        <w:rPr>
          <w:sz w:val="28"/>
          <w:szCs w:val="28"/>
        </w:rPr>
        <w:t>ОК 7. Ис</w:t>
      </w:r>
      <w:r>
        <w:rPr>
          <w:sz w:val="28"/>
          <w:szCs w:val="28"/>
        </w:rPr>
        <w:t>полнять воинскую обязанность</w:t>
      </w:r>
      <w:r w:rsidRPr="003F1D76">
        <w:rPr>
          <w:sz w:val="28"/>
          <w:szCs w:val="28"/>
        </w:rPr>
        <w:t>, в том числе с применением полученных профес</w:t>
      </w:r>
      <w:r>
        <w:rPr>
          <w:sz w:val="28"/>
          <w:szCs w:val="28"/>
        </w:rPr>
        <w:t>сиональных знаний (для юношей).</w:t>
      </w:r>
    </w:p>
    <w:p w:rsidR="00D80750" w:rsidRPr="003F1D76" w:rsidRDefault="00D80750" w:rsidP="003F1D76">
      <w:pPr>
        <w:pStyle w:val="ConsPlusNormal"/>
        <w:ind w:firstLine="709"/>
        <w:jc w:val="both"/>
        <w:rPr>
          <w:sz w:val="28"/>
          <w:szCs w:val="28"/>
        </w:rPr>
      </w:pPr>
      <w:r>
        <w:rPr>
          <w:sz w:val="28"/>
          <w:szCs w:val="28"/>
        </w:rPr>
        <w:t>ОК 8</w:t>
      </w:r>
      <w:r w:rsidRPr="00EF66F5">
        <w:rPr>
          <w:sz w:val="28"/>
          <w:szCs w:val="28"/>
        </w:rPr>
        <w:t>.  Использовать знания по финансовой грамотности, планировать предпринимательскую деятельность в профессиональной сфере</w:t>
      </w:r>
      <w:r>
        <w:rPr>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w:t>
      </w: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2. ОБЩАЯ ХАРАКТЕРИСТИКА УЧЕБНОЙ ДИСЦИПЛИНЫ </w:t>
      </w: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изучение математики имеет свои особенности в зависимости от профиля профессионального образования.</w:t>
      </w:r>
    </w:p>
    <w:p w:rsidR="003F1D76" w:rsidRPr="003F1D76" w:rsidRDefault="00331444"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hAnsi="Times New Roman"/>
          <w:sz w:val="28"/>
          <w:szCs w:val="28"/>
        </w:rPr>
        <w:t>П</w:t>
      </w:r>
      <w:r w:rsidRPr="003F1D76">
        <w:rPr>
          <w:rFonts w:ascii="Times New Roman" w:hAnsi="Times New Roman"/>
          <w:sz w:val="28"/>
          <w:szCs w:val="28"/>
        </w:rPr>
        <w:t>ри освоен</w:t>
      </w:r>
      <w:r>
        <w:rPr>
          <w:rFonts w:ascii="Times New Roman" w:hAnsi="Times New Roman"/>
          <w:sz w:val="28"/>
          <w:szCs w:val="28"/>
        </w:rPr>
        <w:t>ии профессий СПО технического профиля</w:t>
      </w:r>
      <w:r w:rsidRPr="003F1D76">
        <w:rPr>
          <w:rFonts w:ascii="Times New Roman" w:hAnsi="Times New Roman"/>
          <w:sz w:val="28"/>
          <w:szCs w:val="28"/>
        </w:rPr>
        <w:t xml:space="preserve"> профессионального образования</w:t>
      </w:r>
      <w:r w:rsidRPr="00331444">
        <w:rPr>
          <w:rFonts w:ascii="Times New Roman" w:eastAsia="Calibri" w:hAnsi="Times New Roman"/>
          <w:sz w:val="28"/>
          <w:szCs w:val="28"/>
        </w:rPr>
        <w:t xml:space="preserve"> математика изучается </w:t>
      </w:r>
      <w:r w:rsidR="003F1D76" w:rsidRPr="003F1D76">
        <w:rPr>
          <w:rFonts w:ascii="Times New Roman" w:hAnsi="Times New Roman"/>
          <w:sz w:val="28"/>
          <w:szCs w:val="28"/>
        </w:rPr>
        <w:t>более углубленно, как профильная учебная дисциплина, учитывающая специфику осваивае</w:t>
      </w:r>
      <w:r>
        <w:rPr>
          <w:rFonts w:ascii="Times New Roman" w:hAnsi="Times New Roman"/>
          <w:sz w:val="28"/>
          <w:szCs w:val="28"/>
        </w:rPr>
        <w:t>мых профессий</w:t>
      </w:r>
      <w:r w:rsidR="003F1D76" w:rsidRPr="003F1D76">
        <w:rPr>
          <w:rFonts w:ascii="Times New Roman" w:hAnsi="Times New Roman"/>
          <w:sz w:val="28"/>
          <w:szCs w:val="28"/>
        </w:rPr>
        <w:t xml:space="preserve">. Это выражается в содержании обучения, количестве часов, выделяемых на изучение отдельных тем программы, глубине их освоения </w:t>
      </w:r>
      <w:r>
        <w:rPr>
          <w:rFonts w:ascii="Times New Roman" w:hAnsi="Times New Roman"/>
          <w:sz w:val="28"/>
          <w:szCs w:val="28"/>
        </w:rPr>
        <w:t>обучающимися</w:t>
      </w:r>
      <w:r w:rsidR="003F1D76" w:rsidRPr="003F1D76">
        <w:rPr>
          <w:rFonts w:ascii="Times New Roman" w:hAnsi="Times New Roman"/>
          <w:sz w:val="28"/>
          <w:szCs w:val="28"/>
        </w:rPr>
        <w:t xml:space="preserve">, объеме и характере практических занятий, видах внеаудиторной самостоятельной работы </w:t>
      </w:r>
      <w:r>
        <w:rPr>
          <w:rFonts w:ascii="Times New Roman" w:hAnsi="Times New Roman"/>
          <w:sz w:val="28"/>
          <w:szCs w:val="28"/>
        </w:rPr>
        <w:t>обучающихся</w:t>
      </w:r>
      <w:r w:rsidR="003F1D76" w:rsidRPr="003F1D76">
        <w:rPr>
          <w:rFonts w:ascii="Times New Roman" w:hAnsi="Times New Roman"/>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Общие цели изучения математики традиционно реализуются в четырех направлениях:</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1) общее представление об идеях и методах математики;</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2) интеллектуальное развитие;</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3) овладение необходимыми конкретными знаниями и умениями;</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4) воспитательное воздействие.</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Профилизация целей математического образования отражается на выборе приоритетов в организации учебной деятельности обучающихся. Для технического профиля 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 </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Изучение математики как профильной общеобразовательной учебной дисциплины, учитывающей специфику осваиваемых обучающимися профессий СПО обеспечивается:</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выбором различных подходов к введению основных понятий;</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 формированием системы учебных заданий, обеспечивающих </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эффективное осуществление выбранных целевых установок;</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обогащением спектра стилей учебной деятельности за счет согласования с ведущими деятельностными характеристиками выбранной профессии.</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Профильная составляющая отражается в требованиях к подготовке обучающихся в части:</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общей системы знаний: содержательные примеры использования математических идей и методов в профессиональной деятельности;</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умений: различие в уровне требований к сложности применяемых алгоритмов;</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lastRenderedPageBreak/>
        <w:t>- практического использования приобретенных знаний и умений: индивидуального учебного опыта в построении математических моделей, выполнении исследовательских проектов.</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Содержание учебной дисциплины разработано в соответствии с основными содержательными линиями обучения математике:</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стохастическая линия, основанная на развитии комбинаторных умений, представлений о вероятностно-статистических закономерностях окружающего мира.</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Разделы (темы), включенные в содержание учебной дисциплины, являются общими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В тематическом плане программы учебный материал представлен в форме чередующегося развертывания основных содержательных линий (алгебраической, теоретико-функциональной, уравнений и неравенств, геометрической, стохастической), что позволяет гибко использовать их </w:t>
      </w:r>
      <w:r>
        <w:rPr>
          <w:rFonts w:ascii="Times New Roman" w:eastAsia="Calibri" w:hAnsi="Times New Roman"/>
          <w:sz w:val="28"/>
          <w:szCs w:val="28"/>
        </w:rPr>
        <w:lastRenderedPageBreak/>
        <w:t>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глубину изучения материала, уровень подготовки обучающихся по предмету.</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Изучение общеобразовательной учебной дисциплины «Математика» завершается подведением итогов в форме экзамена в рамках промежуточной аттестации обучающихся в процессе освоения основной ОПОП СПО с получением среднего общего образования</w:t>
      </w:r>
      <w:r w:rsidR="00331444" w:rsidRPr="00331444">
        <w:rPr>
          <w:rFonts w:ascii="Times New Roman" w:hAnsi="Times New Roman"/>
          <w:sz w:val="28"/>
          <w:szCs w:val="28"/>
        </w:rPr>
        <w:t xml:space="preserve"> </w:t>
      </w:r>
      <w:r w:rsidR="00331444">
        <w:rPr>
          <w:rFonts w:ascii="Times New Roman" w:hAnsi="Times New Roman"/>
          <w:sz w:val="28"/>
          <w:szCs w:val="28"/>
        </w:rPr>
        <w:t>ППКРС</w:t>
      </w:r>
      <w:r>
        <w:rPr>
          <w:rFonts w:ascii="Times New Roman" w:hAnsi="Times New Roman"/>
          <w:sz w:val="28"/>
          <w:szCs w:val="28"/>
        </w:rPr>
        <w:t>.</w:t>
      </w:r>
    </w:p>
    <w:p w:rsidR="003F1D76" w:rsidRDefault="003F1D76" w:rsidP="003F1D76">
      <w:pPr>
        <w:autoSpaceDE w:val="0"/>
        <w:spacing w:after="0" w:line="240" w:lineRule="auto"/>
        <w:ind w:firstLine="709"/>
        <w:jc w:val="both"/>
        <w:rPr>
          <w:rFonts w:ascii="Times New Roman" w:hAnsi="Times New Roman"/>
          <w:sz w:val="28"/>
          <w:szCs w:val="28"/>
        </w:rPr>
      </w:pPr>
    </w:p>
    <w:p w:rsidR="003F1D76" w:rsidRDefault="003F1D76" w:rsidP="003F1D76">
      <w:pPr>
        <w:autoSpaceDE w:val="0"/>
        <w:spacing w:after="0" w:line="240" w:lineRule="auto"/>
        <w:jc w:val="both"/>
        <w:rPr>
          <w:rFonts w:ascii="Times New Roman" w:hAnsi="Times New Roman"/>
          <w:sz w:val="28"/>
          <w:szCs w:val="28"/>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ind w:left="-720"/>
        <w:jc w:val="center"/>
        <w:rPr>
          <w:rFonts w:ascii="Times New Roman" w:hAnsi="Times New Roman"/>
          <w:b/>
          <w:sz w:val="24"/>
          <w:szCs w:val="24"/>
        </w:rPr>
      </w:pPr>
    </w:p>
    <w:p w:rsidR="003F1D76" w:rsidRDefault="003F1D76" w:rsidP="003F1D76">
      <w:pPr>
        <w:autoSpaceDE w:val="0"/>
        <w:spacing w:after="0" w:line="240" w:lineRule="auto"/>
        <w:rPr>
          <w:rFonts w:ascii="Times New Roman" w:hAnsi="Times New Roman"/>
          <w:b/>
          <w:sz w:val="24"/>
          <w:szCs w:val="24"/>
        </w:rPr>
      </w:pPr>
    </w:p>
    <w:p w:rsidR="003F1D76" w:rsidRDefault="003F1D76" w:rsidP="003F1D76">
      <w:pPr>
        <w:autoSpaceDE w:val="0"/>
        <w:spacing w:after="0" w:line="240" w:lineRule="auto"/>
        <w:rPr>
          <w:rFonts w:ascii="Times New Roman" w:hAnsi="Times New Roman"/>
          <w:b/>
          <w:sz w:val="24"/>
          <w:szCs w:val="24"/>
        </w:rPr>
      </w:pPr>
    </w:p>
    <w:p w:rsidR="003F1D76" w:rsidRDefault="003F1D76" w:rsidP="003F1D76">
      <w:pPr>
        <w:autoSpaceDE w:val="0"/>
        <w:spacing w:after="0" w:line="240" w:lineRule="auto"/>
        <w:rPr>
          <w:rFonts w:ascii="Times New Roman" w:hAnsi="Times New Roman"/>
          <w:b/>
          <w:sz w:val="24"/>
          <w:szCs w:val="24"/>
        </w:rPr>
      </w:pPr>
    </w:p>
    <w:p w:rsidR="003F1D76" w:rsidRDefault="003F1D76" w:rsidP="003F1D76">
      <w:pPr>
        <w:autoSpaceDE w:val="0"/>
        <w:spacing w:after="0" w:line="240" w:lineRule="auto"/>
        <w:rPr>
          <w:rFonts w:ascii="Times New Roman" w:hAnsi="Times New Roman"/>
          <w:b/>
          <w:sz w:val="24"/>
          <w:szCs w:val="24"/>
        </w:rPr>
      </w:pPr>
    </w:p>
    <w:p w:rsidR="003F1D76" w:rsidRDefault="003F1D76" w:rsidP="003F1D76">
      <w:pPr>
        <w:autoSpaceDE w:val="0"/>
        <w:spacing w:after="0" w:line="240" w:lineRule="auto"/>
        <w:rPr>
          <w:rFonts w:ascii="Times New Roman" w:hAnsi="Times New Roman"/>
          <w:b/>
          <w:sz w:val="24"/>
          <w:szCs w:val="24"/>
        </w:rPr>
      </w:pPr>
    </w:p>
    <w:p w:rsidR="00D80750" w:rsidRDefault="00D80750" w:rsidP="003F1D76">
      <w:pPr>
        <w:autoSpaceDE w:val="0"/>
        <w:spacing w:after="0" w:line="240" w:lineRule="auto"/>
        <w:jc w:val="center"/>
        <w:rPr>
          <w:rFonts w:ascii="Times New Roman" w:hAnsi="Times New Roman"/>
          <w:b/>
          <w:sz w:val="24"/>
          <w:szCs w:val="24"/>
        </w:rPr>
      </w:pPr>
    </w:p>
    <w:p w:rsidR="00D80750" w:rsidRDefault="00D80750" w:rsidP="003F1D76">
      <w:pPr>
        <w:autoSpaceDE w:val="0"/>
        <w:spacing w:after="0" w:line="240" w:lineRule="auto"/>
        <w:jc w:val="center"/>
        <w:rPr>
          <w:rFonts w:ascii="Times New Roman" w:hAnsi="Times New Roman"/>
          <w:b/>
          <w:sz w:val="24"/>
          <w:szCs w:val="24"/>
        </w:rPr>
      </w:pPr>
    </w:p>
    <w:p w:rsidR="00D80750" w:rsidRDefault="00D80750" w:rsidP="003F1D76">
      <w:pPr>
        <w:autoSpaceDE w:val="0"/>
        <w:spacing w:after="0" w:line="240" w:lineRule="auto"/>
        <w:jc w:val="center"/>
        <w:rPr>
          <w:rFonts w:ascii="Times New Roman" w:hAnsi="Times New Roman"/>
          <w:b/>
          <w:sz w:val="24"/>
          <w:szCs w:val="24"/>
        </w:rPr>
      </w:pPr>
    </w:p>
    <w:p w:rsidR="00D80750" w:rsidRDefault="00D80750" w:rsidP="003F1D76">
      <w:pPr>
        <w:autoSpaceDE w:val="0"/>
        <w:spacing w:after="0" w:line="240" w:lineRule="auto"/>
        <w:jc w:val="center"/>
        <w:rPr>
          <w:rFonts w:ascii="Times New Roman" w:hAnsi="Times New Roman"/>
          <w:b/>
          <w:sz w:val="24"/>
          <w:szCs w:val="24"/>
        </w:rPr>
      </w:pPr>
    </w:p>
    <w:p w:rsidR="00D80750" w:rsidRDefault="00D80750" w:rsidP="003F1D76">
      <w:pPr>
        <w:autoSpaceDE w:val="0"/>
        <w:spacing w:after="0" w:line="240" w:lineRule="auto"/>
        <w:jc w:val="center"/>
        <w:rPr>
          <w:rFonts w:ascii="Times New Roman" w:hAnsi="Times New Roman"/>
          <w:b/>
          <w:sz w:val="24"/>
          <w:szCs w:val="24"/>
        </w:rPr>
      </w:pPr>
    </w:p>
    <w:p w:rsidR="00D80750" w:rsidRDefault="00D80750"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3. МЕСТО УЧЕБНОЙ ДИСЦИПЛИНЫ В УЧЕБНОМ ПЛАНЕ </w:t>
      </w:r>
    </w:p>
    <w:p w:rsidR="003F1D76" w:rsidRDefault="003F1D76" w:rsidP="003F1D76">
      <w:pPr>
        <w:autoSpaceDE w:val="0"/>
        <w:spacing w:after="0" w:line="240" w:lineRule="auto"/>
        <w:jc w:val="both"/>
        <w:rPr>
          <w:rFonts w:ascii="Times New Roman" w:hAnsi="Times New Roman"/>
          <w:sz w:val="24"/>
          <w:szCs w:val="24"/>
        </w:rPr>
      </w:pPr>
    </w:p>
    <w:p w:rsidR="003F1D76" w:rsidRDefault="003F1D76" w:rsidP="003F1D76">
      <w:pPr>
        <w:autoSpaceDE w:val="0"/>
        <w:spacing w:after="0" w:line="240" w:lineRule="auto"/>
        <w:jc w:val="both"/>
        <w:rPr>
          <w:rFonts w:ascii="Times New Roman" w:hAnsi="Times New Roman"/>
          <w:sz w:val="24"/>
          <w:szCs w:val="24"/>
        </w:rPr>
      </w:pP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Учебная дисциплина «Математика» является учебным предметом обязательной предметной области «Математика и информатика» ФГОС среднего общего образования.</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 получением среднего общего образования (ППКРС).</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 учебных планах ППКРС «Математика» входит в состав общих общеобразовательных учебных дисциплин – профильных, формируемых из обязательных предметных областей ФГОС среднего общего образования, для профессий СПО </w:t>
      </w:r>
      <w:r>
        <w:rPr>
          <w:rFonts w:ascii="Times New Roman" w:eastAsia="Calibri" w:hAnsi="Times New Roman"/>
          <w:sz w:val="28"/>
          <w:szCs w:val="28"/>
        </w:rPr>
        <w:t xml:space="preserve">технического </w:t>
      </w:r>
      <w:r>
        <w:rPr>
          <w:rFonts w:ascii="Times New Roman" w:hAnsi="Times New Roman"/>
          <w:sz w:val="28"/>
          <w:szCs w:val="28"/>
        </w:rPr>
        <w:t>профиля профессионального образования.</w:t>
      </w: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ind w:left="360"/>
        <w:jc w:val="center"/>
        <w:rPr>
          <w:rFonts w:ascii="Times New Roman" w:hAnsi="Times New Roman"/>
          <w:b/>
          <w:sz w:val="24"/>
          <w:szCs w:val="24"/>
        </w:rPr>
      </w:pPr>
    </w:p>
    <w:p w:rsidR="003F1D76" w:rsidRDefault="003F1D76" w:rsidP="003F1D76">
      <w:pPr>
        <w:autoSpaceDE w:val="0"/>
        <w:spacing w:after="0" w:line="240" w:lineRule="auto"/>
        <w:rPr>
          <w:rFonts w:ascii="Times New Roman" w:hAnsi="Times New Roman"/>
          <w:b/>
          <w:sz w:val="24"/>
          <w:szCs w:val="24"/>
        </w:rPr>
      </w:pPr>
    </w:p>
    <w:p w:rsidR="00D80750" w:rsidRDefault="00D80750" w:rsidP="003F1D76">
      <w:pPr>
        <w:autoSpaceDE w:val="0"/>
        <w:spacing w:after="0" w:line="240" w:lineRule="auto"/>
        <w:jc w:val="center"/>
        <w:rPr>
          <w:rFonts w:ascii="Times New Roman" w:hAnsi="Times New Roman"/>
          <w:b/>
          <w:sz w:val="24"/>
          <w:szCs w:val="24"/>
        </w:rPr>
      </w:pPr>
    </w:p>
    <w:p w:rsidR="00D80750" w:rsidRDefault="00D80750" w:rsidP="003F1D76">
      <w:pPr>
        <w:autoSpaceDE w:val="0"/>
        <w:spacing w:after="0" w:line="240" w:lineRule="auto"/>
        <w:jc w:val="center"/>
        <w:rPr>
          <w:rFonts w:ascii="Times New Roman" w:hAnsi="Times New Roman"/>
          <w:b/>
          <w:sz w:val="24"/>
          <w:szCs w:val="24"/>
        </w:rPr>
      </w:pPr>
    </w:p>
    <w:p w:rsidR="00DB539E" w:rsidRDefault="00DB539E" w:rsidP="003F1D76">
      <w:pPr>
        <w:autoSpaceDE w:val="0"/>
        <w:spacing w:after="0" w:line="240" w:lineRule="auto"/>
        <w:jc w:val="center"/>
        <w:rPr>
          <w:rFonts w:ascii="Times New Roman" w:hAnsi="Times New Roman"/>
          <w:b/>
          <w:sz w:val="24"/>
          <w:szCs w:val="24"/>
        </w:rPr>
      </w:pPr>
    </w:p>
    <w:p w:rsidR="00DB539E" w:rsidRDefault="00DB539E" w:rsidP="003F1D76">
      <w:pPr>
        <w:autoSpaceDE w:val="0"/>
        <w:spacing w:after="0" w:line="240" w:lineRule="auto"/>
        <w:jc w:val="center"/>
        <w:rPr>
          <w:rFonts w:ascii="Times New Roman" w:hAnsi="Times New Roman"/>
          <w:b/>
          <w:sz w:val="24"/>
          <w:szCs w:val="24"/>
        </w:rPr>
      </w:pPr>
    </w:p>
    <w:p w:rsidR="00F747D8" w:rsidRDefault="00F747D8" w:rsidP="003F1D76">
      <w:pPr>
        <w:autoSpaceDE w:val="0"/>
        <w:spacing w:after="0" w:line="240" w:lineRule="auto"/>
        <w:jc w:val="center"/>
        <w:rPr>
          <w:rFonts w:ascii="Times New Roman" w:hAnsi="Times New Roman"/>
          <w:b/>
          <w:sz w:val="24"/>
          <w:szCs w:val="24"/>
        </w:rPr>
      </w:pPr>
    </w:p>
    <w:p w:rsidR="00F747D8" w:rsidRDefault="00F747D8" w:rsidP="003F1D76">
      <w:pPr>
        <w:autoSpaceDE w:val="0"/>
        <w:spacing w:after="0" w:line="240" w:lineRule="auto"/>
        <w:jc w:val="center"/>
        <w:rPr>
          <w:rFonts w:ascii="Times New Roman" w:hAnsi="Times New Roman"/>
          <w:b/>
          <w:sz w:val="24"/>
          <w:szCs w:val="24"/>
        </w:rPr>
      </w:pPr>
    </w:p>
    <w:p w:rsidR="00DB539E" w:rsidRDefault="00DB539E" w:rsidP="003F1D76">
      <w:pPr>
        <w:autoSpaceDE w:val="0"/>
        <w:spacing w:after="0" w:line="240" w:lineRule="auto"/>
        <w:jc w:val="center"/>
        <w:rPr>
          <w:rFonts w:ascii="Times New Roman" w:hAnsi="Times New Roman"/>
          <w:b/>
          <w:sz w:val="24"/>
          <w:szCs w:val="24"/>
        </w:rPr>
      </w:pPr>
    </w:p>
    <w:p w:rsidR="00DB539E" w:rsidRDefault="00DB539E" w:rsidP="003F1D76">
      <w:pPr>
        <w:autoSpaceDE w:val="0"/>
        <w:spacing w:after="0" w:line="240" w:lineRule="auto"/>
        <w:jc w:val="center"/>
        <w:rPr>
          <w:rFonts w:ascii="Times New Roman" w:hAnsi="Times New Roman"/>
          <w:b/>
          <w:sz w:val="24"/>
          <w:szCs w:val="24"/>
        </w:rPr>
      </w:pPr>
    </w:p>
    <w:p w:rsidR="00D80750" w:rsidRDefault="00D80750"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r>
        <w:rPr>
          <w:rFonts w:ascii="Times New Roman" w:hAnsi="Times New Roman"/>
          <w:b/>
          <w:sz w:val="24"/>
          <w:szCs w:val="24"/>
        </w:rPr>
        <w:lastRenderedPageBreak/>
        <w:t>4. РЕЗУЛЬТАТЫ ОСВОЕНИЯ УЧЕБНОЙ ДИСЦИПЛИНЫ</w:t>
      </w:r>
    </w:p>
    <w:p w:rsidR="003F1D76" w:rsidRDefault="003F1D76" w:rsidP="003F1D76">
      <w:pPr>
        <w:autoSpaceDE w:val="0"/>
        <w:spacing w:after="0" w:line="240" w:lineRule="auto"/>
        <w:jc w:val="both"/>
        <w:rPr>
          <w:rFonts w:ascii="Times New Roman" w:hAnsi="Times New Roman"/>
          <w:sz w:val="24"/>
          <w:szCs w:val="24"/>
        </w:rPr>
      </w:pPr>
    </w:p>
    <w:p w:rsidR="003F1D76" w:rsidRDefault="003F1D76" w:rsidP="003F1D76">
      <w:pPr>
        <w:autoSpaceDE w:val="0"/>
        <w:spacing w:after="0" w:line="240" w:lineRule="auto"/>
        <w:jc w:val="both"/>
        <w:rPr>
          <w:rFonts w:ascii="Times New Roman" w:hAnsi="Times New Roman"/>
          <w:sz w:val="24"/>
          <w:szCs w:val="24"/>
        </w:rPr>
      </w:pP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Освоение содержания учебной дисциплины «Математика» обеспечивает достижение обучающимися следующих</w:t>
      </w:r>
      <w:r>
        <w:rPr>
          <w:rFonts w:ascii="Times New Roman" w:hAnsi="Times New Roman"/>
          <w:bCs/>
          <w:iCs/>
          <w:sz w:val="28"/>
          <w:szCs w:val="28"/>
        </w:rPr>
        <w:t xml:space="preserve"> результатов</w:t>
      </w:r>
      <w:r>
        <w:rPr>
          <w:rFonts w:ascii="Times New Roman" w:hAnsi="Times New Roman"/>
          <w:sz w:val="28"/>
          <w:szCs w:val="28"/>
        </w:rPr>
        <w:t>:</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л</w:t>
      </w:r>
      <w:r>
        <w:rPr>
          <w:rFonts w:ascii="Times New Roman" w:hAnsi="Times New Roman"/>
          <w:bCs/>
          <w:iCs/>
          <w:sz w:val="28"/>
          <w:szCs w:val="28"/>
        </w:rPr>
        <w:t>ичностных</w:t>
      </w:r>
      <w:r>
        <w:rPr>
          <w:rFonts w:ascii="Times New Roman" w:hAnsi="Times New Roman"/>
          <w:bCs/>
          <w:sz w:val="28"/>
          <w:szCs w:val="28"/>
        </w:rPr>
        <w:t>:</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сформированность представлений о математике как универсальном языке науки, средстве моделирования явлений и процессов, идеях и методах математики;</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готовность и способность к самостоятельной творческой и ответственной деятельности;</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отношение к профессиональной деятельности как возможности участи в решении личных, общественных, государственных, общенациональных проблем;</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м</w:t>
      </w:r>
      <w:r>
        <w:rPr>
          <w:rFonts w:ascii="Times New Roman" w:hAnsi="Times New Roman"/>
          <w:bCs/>
          <w:iCs/>
          <w:sz w:val="28"/>
          <w:szCs w:val="28"/>
        </w:rPr>
        <w:t>етапредметных</w:t>
      </w:r>
      <w:r>
        <w:rPr>
          <w:rFonts w:ascii="Times New Roman" w:hAnsi="Times New Roman"/>
          <w:bCs/>
          <w:sz w:val="28"/>
          <w:szCs w:val="28"/>
        </w:rPr>
        <w:t>:</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владение языковыми средствами: умение ясно, логично и точно излагать свою точку зрения, использовать адекватные языковые средства;</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п</w:t>
      </w:r>
      <w:r>
        <w:rPr>
          <w:rFonts w:ascii="Times New Roman" w:hAnsi="Times New Roman"/>
          <w:bCs/>
          <w:iCs/>
          <w:sz w:val="28"/>
          <w:szCs w:val="28"/>
        </w:rPr>
        <w:t>редметных</w:t>
      </w:r>
      <w:r>
        <w:rPr>
          <w:rFonts w:ascii="Times New Roman" w:hAnsi="Times New Roman"/>
          <w:bCs/>
          <w:sz w:val="28"/>
          <w:szCs w:val="28"/>
        </w:rPr>
        <w:t>:</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владение методами доказательств и алгоритмов решения, умение их применять, проводить доказательные рассуждения в ходе решения задач;</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3F1D76" w:rsidRDefault="003F1D76" w:rsidP="003F1D76">
      <w:pPr>
        <w:autoSpaceDE w:val="0"/>
        <w:spacing w:after="0" w:line="240" w:lineRule="auto"/>
        <w:ind w:firstLine="709"/>
        <w:jc w:val="both"/>
        <w:rPr>
          <w:rFonts w:ascii="Times New Roman" w:hAnsi="Times New Roman"/>
          <w:sz w:val="28"/>
          <w:szCs w:val="28"/>
        </w:rPr>
      </w:pPr>
      <w:r>
        <w:rPr>
          <w:rFonts w:ascii="Times New Roman" w:hAnsi="Times New Roman"/>
          <w:sz w:val="28"/>
          <w:szCs w:val="28"/>
        </w:rPr>
        <w:t>- владение навыками использования готовых компьютерных программ при решении задач.</w:t>
      </w:r>
    </w:p>
    <w:p w:rsidR="003F1D76" w:rsidRDefault="003F1D76" w:rsidP="0049684D">
      <w:pPr>
        <w:autoSpaceDE w:val="0"/>
        <w:spacing w:after="0" w:line="240" w:lineRule="auto"/>
        <w:ind w:firstLine="709"/>
        <w:rPr>
          <w:rFonts w:ascii="Times New Roman" w:hAnsi="Times New Roman"/>
          <w:b/>
          <w:sz w:val="28"/>
          <w:szCs w:val="28"/>
        </w:rPr>
      </w:pPr>
    </w:p>
    <w:p w:rsidR="00D80750" w:rsidRDefault="00D80750" w:rsidP="003F1D76">
      <w:pPr>
        <w:autoSpaceDE w:val="0"/>
        <w:autoSpaceDN w:val="0"/>
        <w:adjustRightInd w:val="0"/>
        <w:spacing w:after="0" w:line="240" w:lineRule="auto"/>
        <w:contextualSpacing/>
        <w:jc w:val="center"/>
        <w:rPr>
          <w:rFonts w:ascii="Times New Roman" w:hAnsi="Times New Roman"/>
          <w:b/>
          <w:sz w:val="24"/>
          <w:szCs w:val="24"/>
        </w:rPr>
      </w:pPr>
    </w:p>
    <w:p w:rsidR="00D80750" w:rsidRDefault="00D80750" w:rsidP="003F1D76">
      <w:pPr>
        <w:autoSpaceDE w:val="0"/>
        <w:autoSpaceDN w:val="0"/>
        <w:adjustRightInd w:val="0"/>
        <w:spacing w:after="0" w:line="240" w:lineRule="auto"/>
        <w:contextualSpacing/>
        <w:jc w:val="center"/>
        <w:rPr>
          <w:rFonts w:ascii="Times New Roman" w:hAnsi="Times New Roman"/>
          <w:b/>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sz w:val="24"/>
          <w:szCs w:val="24"/>
        </w:rPr>
      </w:pPr>
      <w:r>
        <w:rPr>
          <w:rFonts w:ascii="Times New Roman" w:hAnsi="Times New Roman"/>
          <w:b/>
          <w:sz w:val="24"/>
          <w:szCs w:val="24"/>
        </w:rPr>
        <w:lastRenderedPageBreak/>
        <w:t xml:space="preserve">5. СОДЕРЖАНИЕ УЧЕБНОЙ ДИСЦИПЛИНЫ </w:t>
      </w:r>
    </w:p>
    <w:p w:rsidR="00FE7A2A" w:rsidRDefault="00FE7A2A" w:rsidP="00FE7A2A">
      <w:pPr>
        <w:autoSpaceDE w:val="0"/>
        <w:autoSpaceDN w:val="0"/>
        <w:adjustRightInd w:val="0"/>
        <w:spacing w:after="0" w:line="240" w:lineRule="auto"/>
        <w:ind w:firstLine="709"/>
        <w:rPr>
          <w:rFonts w:ascii="Times New Roman" w:eastAsia="Calibri" w:hAnsi="Times New Roman"/>
          <w:sz w:val="24"/>
          <w:szCs w:val="24"/>
        </w:rPr>
      </w:pPr>
    </w:p>
    <w:p w:rsidR="00FE7A2A" w:rsidRDefault="00FE7A2A" w:rsidP="00FE7A2A">
      <w:pPr>
        <w:autoSpaceDE w:val="0"/>
        <w:autoSpaceDN w:val="0"/>
        <w:adjustRightInd w:val="0"/>
        <w:spacing w:after="0" w:line="240" w:lineRule="auto"/>
        <w:ind w:firstLine="709"/>
        <w:rPr>
          <w:rFonts w:ascii="Times New Roman" w:eastAsia="Calibri" w:hAnsi="Times New Roman"/>
          <w:sz w:val="24"/>
          <w:szCs w:val="24"/>
        </w:rPr>
      </w:pPr>
    </w:p>
    <w:p w:rsidR="003F1D76" w:rsidRPr="00FE7A2A" w:rsidRDefault="003F1D76" w:rsidP="00FE7A2A">
      <w:pPr>
        <w:autoSpaceDE w:val="0"/>
        <w:autoSpaceDN w:val="0"/>
        <w:adjustRightInd w:val="0"/>
        <w:spacing w:after="0" w:line="240" w:lineRule="auto"/>
        <w:ind w:firstLine="709"/>
        <w:rPr>
          <w:rFonts w:ascii="Times New Roman" w:eastAsia="Calibri" w:hAnsi="Times New Roman"/>
          <w:b/>
          <w:sz w:val="28"/>
          <w:szCs w:val="28"/>
        </w:rPr>
      </w:pPr>
      <w:r w:rsidRPr="00FE7A2A">
        <w:rPr>
          <w:rFonts w:ascii="Times New Roman" w:eastAsia="Calibri" w:hAnsi="Times New Roman"/>
          <w:b/>
          <w:sz w:val="28"/>
          <w:szCs w:val="28"/>
        </w:rPr>
        <w:t>Введение</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w:t>
      </w:r>
    </w:p>
    <w:p w:rsidR="003F1D76" w:rsidRDefault="003F1D76" w:rsidP="003F1D76">
      <w:pPr>
        <w:autoSpaceDE w:val="0"/>
        <w:autoSpaceDN w:val="0"/>
        <w:adjustRightInd w:val="0"/>
        <w:spacing w:after="0" w:line="240" w:lineRule="auto"/>
        <w:ind w:firstLine="426"/>
        <w:jc w:val="both"/>
        <w:rPr>
          <w:rFonts w:ascii="Times New Roman" w:eastAsia="Calibri" w:hAnsi="Times New Roman"/>
          <w:sz w:val="28"/>
          <w:szCs w:val="28"/>
        </w:rPr>
      </w:pPr>
    </w:p>
    <w:p w:rsidR="003F1D76" w:rsidRPr="00FE7A2A" w:rsidRDefault="003F1D76" w:rsidP="003F1D76">
      <w:pPr>
        <w:autoSpaceDE w:val="0"/>
        <w:autoSpaceDN w:val="0"/>
        <w:adjustRightInd w:val="0"/>
        <w:spacing w:after="0" w:line="240" w:lineRule="auto"/>
        <w:ind w:firstLine="709"/>
        <w:rPr>
          <w:rFonts w:ascii="Times New Roman" w:eastAsia="Calibri" w:hAnsi="Times New Roman"/>
          <w:b/>
          <w:sz w:val="24"/>
          <w:szCs w:val="24"/>
        </w:rPr>
      </w:pPr>
      <w:r w:rsidRPr="00FE7A2A">
        <w:rPr>
          <w:rFonts w:ascii="Times New Roman" w:eastAsia="Calibri" w:hAnsi="Times New Roman"/>
          <w:b/>
          <w:sz w:val="28"/>
          <w:szCs w:val="28"/>
        </w:rPr>
        <w:t>Раздел 1. Геометрия</w:t>
      </w: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FE7A2A">
        <w:rPr>
          <w:rFonts w:ascii="Times New Roman" w:eastAsia="Calibri" w:hAnsi="Times New Roman"/>
          <w:b/>
          <w:sz w:val="28"/>
          <w:szCs w:val="28"/>
        </w:rPr>
        <w:t>Тема 1.1. Прямые и плоскости в пространстве</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Угол между прямой и плоскостью. Двугранный угол. Угол между плоскостями. Перпендикулярность двух плоскостей.</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Геометрические преобразования пространства. Параллельный перенос, симметрии относительно плоскости. Параллельное проектирование. </w:t>
      </w:r>
      <w:r>
        <w:rPr>
          <w:rFonts w:ascii="Times New Roman" w:eastAsia="Calibri" w:hAnsi="Times New Roman"/>
          <w:bCs/>
          <w:iCs/>
          <w:sz w:val="28"/>
          <w:szCs w:val="28"/>
        </w:rPr>
        <w:t>Площадь ортогональной проекции</w:t>
      </w:r>
      <w:r>
        <w:rPr>
          <w:rFonts w:ascii="Times New Roman" w:eastAsia="Calibri" w:hAnsi="Times New Roman"/>
          <w:bCs/>
          <w:sz w:val="28"/>
          <w:szCs w:val="28"/>
        </w:rPr>
        <w:t>. Изображение пространственных фигур.</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FE7A2A">
        <w:rPr>
          <w:rFonts w:ascii="Times New Roman" w:eastAsia="Calibri" w:hAnsi="Times New Roman"/>
          <w:b/>
          <w:sz w:val="28"/>
          <w:szCs w:val="28"/>
        </w:rPr>
        <w:t>Тема 1.2. Многогранники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iCs/>
          <w:sz w:val="28"/>
          <w:szCs w:val="28"/>
        </w:rPr>
        <w:t xml:space="preserve">Развертка. </w:t>
      </w:r>
      <w:r>
        <w:rPr>
          <w:rFonts w:ascii="Times New Roman" w:eastAsia="Calibri" w:hAnsi="Times New Roman"/>
          <w:bCs/>
          <w:sz w:val="28"/>
          <w:szCs w:val="28"/>
        </w:rPr>
        <w:t xml:space="preserve">Вершины, ребра, грани многогранника.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iCs/>
          <w:sz w:val="28"/>
          <w:szCs w:val="28"/>
        </w:rPr>
        <w:t>Многогранные углы. Выпуклые многогранники</w:t>
      </w:r>
      <w:r>
        <w:rPr>
          <w:rFonts w:ascii="Times New Roman" w:eastAsia="Calibri" w:hAnsi="Times New Roman"/>
          <w:bCs/>
          <w:sz w:val="28"/>
          <w:szCs w:val="28"/>
        </w:rPr>
        <w:t xml:space="preserve">. </w:t>
      </w:r>
      <w:r>
        <w:rPr>
          <w:rFonts w:ascii="Times New Roman" w:eastAsia="Calibri" w:hAnsi="Times New Roman"/>
          <w:bCs/>
          <w:iCs/>
          <w:sz w:val="28"/>
          <w:szCs w:val="28"/>
        </w:rPr>
        <w:t>Теорема Эйлера</w:t>
      </w:r>
      <w:r>
        <w:rPr>
          <w:rFonts w:ascii="Times New Roman" w:eastAsia="Calibri" w:hAnsi="Times New Roman"/>
          <w:bCs/>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Призма. Прямая и </w:t>
      </w:r>
      <w:r>
        <w:rPr>
          <w:rFonts w:ascii="Times New Roman" w:eastAsia="Calibri" w:hAnsi="Times New Roman"/>
          <w:bCs/>
          <w:iCs/>
          <w:sz w:val="28"/>
          <w:szCs w:val="28"/>
        </w:rPr>
        <w:t xml:space="preserve">наклонная </w:t>
      </w:r>
      <w:r>
        <w:rPr>
          <w:rFonts w:ascii="Times New Roman" w:eastAsia="Calibri" w:hAnsi="Times New Roman"/>
          <w:bCs/>
          <w:sz w:val="28"/>
          <w:szCs w:val="28"/>
        </w:rPr>
        <w:t xml:space="preserve">призма. Правильная призма.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Параллелепипед. Куб.</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Пирамида. Правильная пирамида. Усеченная пирамида. Тетраэдр.</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Симметрии. В кубе, в параллелепипеде, в призме и пирамиде.</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Сечения. Куба, призмы и пирамиды.</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Представление о правильных многогранниках. Тетраэдр, куб, октаэдр, додекаэдр и икосаэдр.</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FE7A2A">
        <w:rPr>
          <w:rFonts w:ascii="Times New Roman" w:eastAsia="Calibri" w:hAnsi="Times New Roman"/>
          <w:b/>
          <w:sz w:val="28"/>
          <w:szCs w:val="28"/>
        </w:rPr>
        <w:t>Тема 1.3. Тела и поверхности вращения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Шар и сфера. Шар и сфер, их сечения. Касательная плоскость к сфере.</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FE7A2A">
        <w:rPr>
          <w:rFonts w:ascii="Times New Roman" w:eastAsia="Calibri" w:hAnsi="Times New Roman"/>
          <w:b/>
          <w:sz w:val="28"/>
          <w:szCs w:val="28"/>
        </w:rPr>
        <w:t>Тема 1.4. Измерения в геометрии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Объем и его измерение. Интегральная формула объема.</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Формулы объема куба, прямоугольного параллелепипеда, призмы, цилиндра.</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Формулы объема пирамиды и конуса.</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lastRenderedPageBreak/>
        <w:t xml:space="preserve">Формулы площади поверхностей. Формулы площади поверхностей цилиндра и конуса.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Формулы объема шара и площади сферы. Подобие тел. Отношения площадей поверхностей и объемов подобных тел.</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FE7A2A">
        <w:rPr>
          <w:rFonts w:ascii="Times New Roman" w:eastAsia="Calibri" w:hAnsi="Times New Roman"/>
          <w:b/>
          <w:sz w:val="28"/>
          <w:szCs w:val="28"/>
        </w:rPr>
        <w:t>Тема 1.5. Координаты и векторы в пространстве</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Прямоугольная (декартова) система координат в пространстве.</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Формула расстояния между двумя точками. Уравнения сферы, </w:t>
      </w:r>
      <w:r>
        <w:rPr>
          <w:rFonts w:ascii="Times New Roman" w:eastAsia="Calibri" w:hAnsi="Times New Roman"/>
          <w:bCs/>
          <w:iCs/>
          <w:sz w:val="28"/>
          <w:szCs w:val="28"/>
        </w:rPr>
        <w:t>плоскости и прямой</w:t>
      </w:r>
      <w:r>
        <w:rPr>
          <w:rFonts w:ascii="Times New Roman" w:eastAsia="Calibri" w:hAnsi="Times New Roman"/>
          <w:bCs/>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Векторы. Модуль вектора. Равенство векторов. Сложение векторов. Умножение вектора на число.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Разложение вектора по направлениям. Угол между двумя векторами. Проекция вектора на ось.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Координаты вектора. Скалярное произведение векторов.</w:t>
      </w:r>
    </w:p>
    <w:p w:rsidR="003F1D76" w:rsidRPr="00FE7A2A" w:rsidRDefault="003F1D76" w:rsidP="00FE7A2A">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Использование координат и векторов при решении математических и прикладных задач.</w:t>
      </w:r>
    </w:p>
    <w:p w:rsidR="003F1D76" w:rsidRDefault="003F1D76" w:rsidP="00FE7A2A">
      <w:pPr>
        <w:autoSpaceDE w:val="0"/>
        <w:autoSpaceDN w:val="0"/>
        <w:adjustRightInd w:val="0"/>
        <w:spacing w:after="0" w:line="240" w:lineRule="auto"/>
        <w:ind w:firstLine="709"/>
        <w:rPr>
          <w:rFonts w:ascii="Times New Roman" w:eastAsia="Calibri" w:hAnsi="Times New Roman"/>
          <w:bCs/>
          <w:iCs/>
          <w:sz w:val="28"/>
          <w:szCs w:val="28"/>
        </w:rPr>
      </w:pPr>
      <w:r w:rsidRPr="00FE7A2A">
        <w:rPr>
          <w:rFonts w:ascii="Times New Roman" w:eastAsia="Calibri" w:hAnsi="Times New Roman"/>
          <w:bCs/>
          <w:iCs/>
          <w:sz w:val="28"/>
          <w:szCs w:val="28"/>
        </w:rPr>
        <w:t>Практические занятия</w:t>
      </w:r>
    </w:p>
    <w:p w:rsidR="003F1D76" w:rsidRDefault="003F1D76" w:rsidP="003F1D76">
      <w:pPr>
        <w:autoSpaceDE w:val="0"/>
        <w:autoSpaceDN w:val="0"/>
        <w:adjustRightInd w:val="0"/>
        <w:spacing w:after="0" w:line="240" w:lineRule="auto"/>
        <w:ind w:firstLine="709"/>
        <w:rPr>
          <w:rFonts w:ascii="Times New Roman" w:hAnsi="Times New Roman"/>
          <w:bCs/>
          <w:sz w:val="28"/>
          <w:szCs w:val="28"/>
        </w:rPr>
      </w:pPr>
      <w:r>
        <w:rPr>
          <w:rFonts w:ascii="Times New Roman" w:hAnsi="Times New Roman"/>
          <w:bCs/>
          <w:sz w:val="28"/>
          <w:szCs w:val="28"/>
        </w:rPr>
        <w:t>- Признаки взаимного расположения прямых. Угол между прямыми.</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hAnsi="Times New Roman"/>
          <w:bCs/>
          <w:sz w:val="28"/>
          <w:szCs w:val="28"/>
        </w:rPr>
        <w:t xml:space="preserve">- Взаимное расположение прямых и плоскостей. </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Перпендикуляр и наклонная к плоскости. Угол между прямой и плоскостью. Теоремы о взаимном расположении прямой и плоскости.</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Теорема о трех перпендикулярах.</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Признаки и свойства параллельных и перпендикулярных плоскостей.</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Параллельное проектирование и его свойства. </w:t>
      </w:r>
      <w:r>
        <w:rPr>
          <w:rFonts w:ascii="Times New Roman" w:hAnsi="Times New Roman"/>
          <w:bCs/>
          <w:iCs/>
          <w:sz w:val="28"/>
          <w:szCs w:val="28"/>
        </w:rPr>
        <w:t>Теорема о площади ортогональной проекции многоугольника</w:t>
      </w:r>
      <w:r>
        <w:rPr>
          <w:rFonts w:ascii="Times New Roman" w:hAnsi="Times New Roman"/>
          <w:bCs/>
          <w:sz w:val="28"/>
          <w:szCs w:val="28"/>
        </w:rPr>
        <w:t>. Взаимное расположение пространственных фигур.</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Различные виды многогранников. Их изображения. Сечения, развертки многогранников. Площадь поверхности. </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Виды симметрий в пространстве. Симметрия тел вращения и многогранников. </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Вычисление площадей и объемов.</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Векторы. Действия с векторами. Декартова система координат в пространстве.</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Уравнение окружности, сферы, плоскости. Расстояние между точками. Действия с векторами, заданными координатами. Скалярное произведение векторов. </w:t>
      </w:r>
    </w:p>
    <w:p w:rsidR="003F1D76" w:rsidRDefault="003F1D76" w:rsidP="003F1D76">
      <w:pPr>
        <w:autoSpaceDE w:val="0"/>
        <w:autoSpaceDN w:val="0"/>
        <w:adjustRightInd w:val="0"/>
        <w:spacing w:after="0" w:line="240" w:lineRule="auto"/>
        <w:ind w:firstLine="709"/>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Векторное уравнение прямой и плоскости. Использование векторов при доказательстве теорем стереометрии.</w:t>
      </w:r>
    </w:p>
    <w:p w:rsidR="003F1D76" w:rsidRDefault="003F1D76" w:rsidP="003F1D76">
      <w:pPr>
        <w:autoSpaceDE w:val="0"/>
        <w:autoSpaceDN w:val="0"/>
        <w:adjustRightInd w:val="0"/>
        <w:spacing w:after="0" w:line="240" w:lineRule="auto"/>
        <w:rPr>
          <w:rFonts w:ascii="Times New Roman" w:eastAsia="Calibri" w:hAnsi="Times New Roman"/>
          <w:b/>
          <w:sz w:val="24"/>
          <w:szCs w:val="24"/>
        </w:rPr>
      </w:pPr>
    </w:p>
    <w:p w:rsidR="00FE7A2A" w:rsidRDefault="00FE7A2A" w:rsidP="003F1D76">
      <w:pPr>
        <w:autoSpaceDE w:val="0"/>
        <w:autoSpaceDN w:val="0"/>
        <w:adjustRightInd w:val="0"/>
        <w:spacing w:after="0" w:line="240" w:lineRule="auto"/>
        <w:rPr>
          <w:rFonts w:ascii="Times New Roman" w:eastAsia="Calibri" w:hAnsi="Times New Roman"/>
          <w:b/>
          <w:sz w:val="24"/>
          <w:szCs w:val="24"/>
        </w:rPr>
      </w:pPr>
    </w:p>
    <w:p w:rsidR="00FE7A2A" w:rsidRDefault="00FE7A2A" w:rsidP="003F1D76">
      <w:pPr>
        <w:autoSpaceDE w:val="0"/>
        <w:autoSpaceDN w:val="0"/>
        <w:adjustRightInd w:val="0"/>
        <w:spacing w:after="0" w:line="240" w:lineRule="auto"/>
        <w:rPr>
          <w:rFonts w:ascii="Times New Roman" w:eastAsia="Calibri" w:hAnsi="Times New Roman"/>
          <w:b/>
          <w:sz w:val="24"/>
          <w:szCs w:val="24"/>
        </w:rPr>
      </w:pPr>
    </w:p>
    <w:p w:rsidR="00FE7A2A" w:rsidRDefault="00FE7A2A" w:rsidP="003F1D76">
      <w:pPr>
        <w:autoSpaceDE w:val="0"/>
        <w:autoSpaceDN w:val="0"/>
        <w:adjustRightInd w:val="0"/>
        <w:spacing w:after="0" w:line="240" w:lineRule="auto"/>
        <w:rPr>
          <w:rFonts w:ascii="Times New Roman" w:eastAsia="Calibri" w:hAnsi="Times New Roman"/>
          <w:b/>
          <w:sz w:val="24"/>
          <w:szCs w:val="24"/>
        </w:rPr>
      </w:pPr>
    </w:p>
    <w:p w:rsidR="00FE7A2A" w:rsidRDefault="00FE7A2A" w:rsidP="003F1D76">
      <w:pPr>
        <w:autoSpaceDE w:val="0"/>
        <w:autoSpaceDN w:val="0"/>
        <w:adjustRightInd w:val="0"/>
        <w:spacing w:after="0" w:line="240" w:lineRule="auto"/>
        <w:rPr>
          <w:rFonts w:ascii="Times New Roman" w:eastAsia="Calibri" w:hAnsi="Times New Roman"/>
          <w:b/>
          <w:sz w:val="24"/>
          <w:szCs w:val="24"/>
        </w:rPr>
      </w:pPr>
    </w:p>
    <w:p w:rsidR="003F1D76" w:rsidRPr="00FE7A2A" w:rsidRDefault="003F1D76" w:rsidP="003F1D76">
      <w:pPr>
        <w:autoSpaceDE w:val="0"/>
        <w:autoSpaceDN w:val="0"/>
        <w:adjustRightInd w:val="0"/>
        <w:spacing w:after="0" w:line="240" w:lineRule="auto"/>
        <w:ind w:firstLine="709"/>
        <w:rPr>
          <w:rFonts w:ascii="Times New Roman" w:eastAsia="Calibri" w:hAnsi="Times New Roman"/>
          <w:b/>
          <w:sz w:val="24"/>
          <w:szCs w:val="24"/>
        </w:rPr>
      </w:pPr>
      <w:r w:rsidRPr="00FE7A2A">
        <w:rPr>
          <w:rFonts w:ascii="Times New Roman" w:eastAsia="Calibri" w:hAnsi="Times New Roman"/>
          <w:b/>
          <w:sz w:val="28"/>
          <w:szCs w:val="28"/>
        </w:rPr>
        <w:lastRenderedPageBreak/>
        <w:t>Раздел 2. Алгебра</w:t>
      </w:r>
    </w:p>
    <w:p w:rsidR="003F1D76" w:rsidRPr="00FE7A2A" w:rsidRDefault="003F1D76" w:rsidP="003F1D76">
      <w:pPr>
        <w:autoSpaceDE w:val="0"/>
        <w:autoSpaceDN w:val="0"/>
        <w:adjustRightInd w:val="0"/>
        <w:spacing w:after="0" w:line="240" w:lineRule="auto"/>
        <w:ind w:firstLine="426"/>
        <w:jc w:val="center"/>
        <w:rPr>
          <w:rFonts w:ascii="Times New Roman" w:eastAsia="Calibri" w:hAnsi="Times New Roman"/>
          <w:b/>
          <w:sz w:val="24"/>
          <w:szCs w:val="24"/>
        </w:rPr>
      </w:pP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FE7A2A">
        <w:rPr>
          <w:rFonts w:ascii="Times New Roman" w:eastAsia="Calibri" w:hAnsi="Times New Roman"/>
          <w:b/>
          <w:sz w:val="28"/>
          <w:szCs w:val="28"/>
        </w:rPr>
        <w:t xml:space="preserve">Тема 2.1. </w:t>
      </w:r>
      <w:r w:rsidR="00FE7A2A" w:rsidRPr="00FE7A2A">
        <w:rPr>
          <w:rFonts w:ascii="Times New Roman" w:eastAsia="Calibri" w:hAnsi="Times New Roman"/>
          <w:b/>
          <w:sz w:val="28"/>
          <w:szCs w:val="28"/>
        </w:rPr>
        <w:t>Развитие понятия</w:t>
      </w:r>
      <w:r w:rsidRPr="00FE7A2A">
        <w:rPr>
          <w:rFonts w:ascii="Times New Roman" w:eastAsia="Calibri" w:hAnsi="Times New Roman"/>
          <w:b/>
          <w:sz w:val="28"/>
          <w:szCs w:val="28"/>
        </w:rPr>
        <w:t xml:space="preserve"> о числе</w:t>
      </w: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sz w:val="24"/>
          <w:szCs w:val="24"/>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Целые и рациональные числа. Действительные числа. </w:t>
      </w:r>
      <w:r>
        <w:rPr>
          <w:rFonts w:ascii="Times New Roman" w:eastAsia="Calibri" w:hAnsi="Times New Roman"/>
          <w:iCs/>
          <w:sz w:val="28"/>
          <w:szCs w:val="28"/>
        </w:rPr>
        <w:t>Приближенные вычисления</w:t>
      </w:r>
      <w:r>
        <w:rPr>
          <w:rFonts w:ascii="Times New Roman" w:eastAsia="Calibri" w:hAnsi="Times New Roman"/>
          <w:sz w:val="28"/>
          <w:szCs w:val="28"/>
        </w:rPr>
        <w:t xml:space="preserve">. </w:t>
      </w:r>
      <w:r>
        <w:rPr>
          <w:rFonts w:ascii="Times New Roman" w:eastAsia="Calibri" w:hAnsi="Times New Roman"/>
          <w:iCs/>
          <w:sz w:val="28"/>
          <w:szCs w:val="28"/>
        </w:rPr>
        <w:t>Комплексные числа</w:t>
      </w:r>
      <w:r>
        <w:rPr>
          <w:rFonts w:ascii="Times New Roman" w:eastAsia="Calibri" w:hAnsi="Times New Roman"/>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FE7A2A">
        <w:rPr>
          <w:rFonts w:ascii="Times New Roman" w:eastAsia="Calibri" w:hAnsi="Times New Roman"/>
          <w:b/>
          <w:sz w:val="28"/>
          <w:szCs w:val="28"/>
        </w:rPr>
        <w:t>Тема 2.2. Корни, степени и логарифмы</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bCs/>
          <w:sz w:val="28"/>
          <w:szCs w:val="28"/>
        </w:rPr>
        <w:t xml:space="preserve">Корни и степени. </w:t>
      </w:r>
      <w:r>
        <w:rPr>
          <w:rFonts w:ascii="Times New Roman" w:eastAsia="Calibri" w:hAnsi="Times New Roman"/>
          <w:sz w:val="28"/>
          <w:szCs w:val="28"/>
        </w:rPr>
        <w:t xml:space="preserve">Корни натуральной степени из числа и их свойства. Степени с рациональными показателями, их свойства. Степени с действительными показателями. </w:t>
      </w:r>
      <w:r>
        <w:rPr>
          <w:rFonts w:ascii="Times New Roman" w:eastAsia="Calibri" w:hAnsi="Times New Roman"/>
          <w:iCs/>
          <w:sz w:val="28"/>
          <w:szCs w:val="28"/>
        </w:rPr>
        <w:t>Свойства степени с действительным показателем</w:t>
      </w:r>
      <w:r>
        <w:rPr>
          <w:rFonts w:ascii="Times New Roman" w:eastAsia="Calibri" w:hAnsi="Times New Roman"/>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hAnsi="Times New Roman"/>
          <w:bCs/>
          <w:sz w:val="28"/>
          <w:szCs w:val="28"/>
        </w:rPr>
        <w:t>Логарифм. Логарифм числа</w:t>
      </w:r>
      <w:r>
        <w:rPr>
          <w:rFonts w:ascii="Times New Roman" w:eastAsia="Calibri" w:hAnsi="Times New Roman"/>
          <w:sz w:val="28"/>
          <w:szCs w:val="28"/>
        </w:rPr>
        <w:t xml:space="preserve">. Основное логарифмическое тождество. Десятичные и натуральные логарифмы. Правила действий с логарифмами. Переход к новому основанию. </w:t>
      </w:r>
    </w:p>
    <w:p w:rsidR="003F1D76" w:rsidRPr="00FE7A2A" w:rsidRDefault="003F1D76" w:rsidP="00FE7A2A">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hAnsi="Times New Roman"/>
          <w:bCs/>
          <w:sz w:val="28"/>
          <w:szCs w:val="28"/>
        </w:rPr>
        <w:t xml:space="preserve">Преобразование алгебраических выражений. </w:t>
      </w:r>
      <w:r>
        <w:rPr>
          <w:rFonts w:ascii="Times New Roman" w:eastAsia="Calibri" w:hAnsi="Times New Roman"/>
          <w:sz w:val="28"/>
          <w:szCs w:val="28"/>
        </w:rPr>
        <w:t>Преобразование рациональных, иррациональных степенных, показательных и логарифмических выражений.</w:t>
      </w:r>
    </w:p>
    <w:p w:rsidR="003F1D76" w:rsidRDefault="003F1D76" w:rsidP="00FE7A2A">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Практические занятия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sz w:val="28"/>
          <w:szCs w:val="28"/>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sz w:val="28"/>
          <w:szCs w:val="28"/>
        </w:rPr>
        <w:t>Вычисление и сравнение корней. Выполнение расчетов с радикалами.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sz w:val="28"/>
          <w:szCs w:val="28"/>
        </w:rPr>
        <w:t>Решение иррациональных уравнений. Нахождение значений степеней с рациональными показателями. Сравнение степеней. Преобразования выражений, содержащих степени. Решение показательных уравнений.</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sz w:val="28"/>
          <w:szCs w:val="28"/>
        </w:rPr>
        <w:t>Решение прикладных задач.</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sz w:val="28"/>
          <w:szCs w:val="28"/>
        </w:rPr>
        <w:t xml:space="preserve">Нахождение значений логарифма по произвольному основанию. Переход от одного основания к другому. Вычисление и сравнение логарифмов.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sz w:val="28"/>
          <w:szCs w:val="28"/>
        </w:rPr>
        <w:t>Логарифмирование и потенцирование выражений.</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sz w:val="28"/>
          <w:szCs w:val="28"/>
        </w:rPr>
        <w:t>Приближенные вычисления и решения прикладных задач.</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sz w:val="28"/>
          <w:szCs w:val="28"/>
        </w:rPr>
        <w:t>Решение логарифмических уравнений.</w:t>
      </w:r>
    </w:p>
    <w:p w:rsidR="003F1D76" w:rsidRDefault="003F1D76" w:rsidP="003F1D76">
      <w:pPr>
        <w:autoSpaceDE w:val="0"/>
        <w:autoSpaceDN w:val="0"/>
        <w:adjustRightInd w:val="0"/>
        <w:spacing w:after="0" w:line="240" w:lineRule="auto"/>
        <w:ind w:firstLine="426"/>
        <w:jc w:val="both"/>
        <w:rPr>
          <w:rFonts w:ascii="Times New Roman" w:eastAsia="Calibri" w:hAnsi="Times New Roman"/>
          <w:sz w:val="28"/>
          <w:szCs w:val="28"/>
        </w:rPr>
      </w:pPr>
      <w:r>
        <w:rPr>
          <w:rFonts w:ascii="Times New Roman" w:eastAsia="Calibri" w:hAnsi="Times New Roman"/>
          <w:sz w:val="28"/>
          <w:szCs w:val="28"/>
        </w:rPr>
        <w:tab/>
      </w:r>
    </w:p>
    <w:p w:rsidR="003F1D76" w:rsidRPr="00FE7A2A" w:rsidRDefault="00FE7A2A" w:rsidP="003F1D76">
      <w:pPr>
        <w:autoSpaceDE w:val="0"/>
        <w:autoSpaceDN w:val="0"/>
        <w:adjustRightInd w:val="0"/>
        <w:spacing w:after="0" w:line="240" w:lineRule="auto"/>
        <w:ind w:firstLine="709"/>
        <w:jc w:val="both"/>
        <w:rPr>
          <w:rFonts w:ascii="Times New Roman" w:eastAsia="Calibri" w:hAnsi="Times New Roman"/>
          <w:b/>
          <w:sz w:val="28"/>
          <w:szCs w:val="28"/>
        </w:rPr>
      </w:pPr>
      <w:r w:rsidRPr="00FE7A2A">
        <w:rPr>
          <w:rFonts w:ascii="Times New Roman" w:eastAsia="Calibri" w:hAnsi="Times New Roman"/>
          <w:b/>
          <w:sz w:val="28"/>
          <w:szCs w:val="28"/>
        </w:rPr>
        <w:t>Тема 2.3.</w:t>
      </w:r>
      <w:r w:rsidR="003F1D76" w:rsidRPr="00FE7A2A">
        <w:rPr>
          <w:rFonts w:ascii="Times New Roman" w:eastAsia="Calibri" w:hAnsi="Times New Roman"/>
          <w:b/>
          <w:sz w:val="28"/>
          <w:szCs w:val="28"/>
        </w:rPr>
        <w:t xml:space="preserve">  Основы тригонометрии</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Основные понятия. Радианная мера угла. Вращательное движение. Синус, косинус, тангенс и котангенс числа.</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Основные тригонометрические тождества.</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Формулы приведения. Формулы сложения. Формулы удвоения. </w:t>
      </w:r>
      <w:r>
        <w:rPr>
          <w:rFonts w:ascii="Times New Roman" w:eastAsia="Calibri" w:hAnsi="Times New Roman"/>
          <w:iCs/>
          <w:sz w:val="28"/>
          <w:szCs w:val="28"/>
        </w:rPr>
        <w:t>Формулы половинного угла</w:t>
      </w:r>
      <w:r>
        <w:rPr>
          <w:rFonts w:ascii="Times New Roman" w:eastAsia="Calibri" w:hAnsi="Times New Roman"/>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Преобразования простейших тригонометрических выражений. </w:t>
      </w:r>
      <w:r>
        <w:rPr>
          <w:rFonts w:ascii="Times New Roman" w:hAnsi="Times New Roman"/>
          <w:sz w:val="28"/>
          <w:szCs w:val="28"/>
        </w:rPr>
        <w:t xml:space="preserve">Преобразование суммы тригонометрических функций в произведение и произведения в сумму. </w:t>
      </w:r>
      <w:r>
        <w:rPr>
          <w:rFonts w:ascii="Times New Roman" w:hAnsi="Times New Roman"/>
          <w:iCs/>
          <w:sz w:val="28"/>
          <w:szCs w:val="28"/>
        </w:rPr>
        <w:t>Выражение тригонометрических функций через тангенс половинного аргумента</w:t>
      </w:r>
      <w:r>
        <w:rPr>
          <w:rFonts w:ascii="Times New Roman" w:hAnsi="Times New Roman"/>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lastRenderedPageBreak/>
        <w:t xml:space="preserve">Тригонометрические уравнения и неравенства. Простейшие тригонометрические уравнения. </w:t>
      </w:r>
      <w:r>
        <w:rPr>
          <w:rFonts w:ascii="Times New Roman" w:eastAsia="Calibri" w:hAnsi="Times New Roman"/>
          <w:iCs/>
          <w:sz w:val="28"/>
          <w:szCs w:val="28"/>
        </w:rPr>
        <w:t>Простейшие тригонометрические неравенства</w:t>
      </w:r>
      <w:r>
        <w:rPr>
          <w:rFonts w:ascii="Times New Roman" w:eastAsia="Calibri" w:hAnsi="Times New Roman"/>
          <w:sz w:val="28"/>
          <w:szCs w:val="28"/>
        </w:rPr>
        <w:t>.</w:t>
      </w:r>
    </w:p>
    <w:p w:rsidR="003F1D76" w:rsidRPr="00FE7A2A" w:rsidRDefault="003F1D76" w:rsidP="00FE7A2A">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Обратные тригонометрические функции. Арксинус, арккосинус, арктангенс.</w:t>
      </w:r>
    </w:p>
    <w:p w:rsidR="003F1D76" w:rsidRDefault="003F1D76" w:rsidP="00FE7A2A">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Практические занятия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Радианный метод измерения углов вращения и связь с градусной мерой.</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Простейшие тригонометрические уравнения и неравенства.</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Обратные тригонометрические функции: арксинус, арккосинус, арктангенс.</w:t>
      </w:r>
    </w:p>
    <w:p w:rsidR="003F1D76" w:rsidRDefault="003F1D76" w:rsidP="003F1D76">
      <w:pPr>
        <w:autoSpaceDE w:val="0"/>
        <w:autoSpaceDN w:val="0"/>
        <w:adjustRightInd w:val="0"/>
        <w:spacing w:after="0" w:line="240" w:lineRule="auto"/>
        <w:ind w:firstLine="426"/>
        <w:jc w:val="both"/>
        <w:rPr>
          <w:rFonts w:ascii="Times New Roman" w:eastAsia="Calibri" w:hAnsi="Times New Roman"/>
          <w:bCs/>
          <w:sz w:val="28"/>
          <w:szCs w:val="28"/>
        </w:rPr>
      </w:pPr>
    </w:p>
    <w:p w:rsidR="003F1D76" w:rsidRPr="00FE7A2A" w:rsidRDefault="003F1D76" w:rsidP="003F1D76">
      <w:pPr>
        <w:autoSpaceDE w:val="0"/>
        <w:autoSpaceDN w:val="0"/>
        <w:adjustRightInd w:val="0"/>
        <w:spacing w:after="0" w:line="240" w:lineRule="auto"/>
        <w:ind w:firstLine="709"/>
        <w:rPr>
          <w:rFonts w:ascii="Times New Roman" w:eastAsia="Calibri" w:hAnsi="Times New Roman"/>
          <w:b/>
          <w:sz w:val="28"/>
          <w:szCs w:val="28"/>
        </w:rPr>
      </w:pPr>
      <w:r w:rsidRPr="00FE7A2A">
        <w:rPr>
          <w:rFonts w:ascii="Times New Roman" w:eastAsia="Calibri" w:hAnsi="Times New Roman"/>
          <w:b/>
          <w:sz w:val="28"/>
          <w:szCs w:val="28"/>
        </w:rPr>
        <w:t>Тема 2.4. Функции и их свойства</w:t>
      </w:r>
    </w:p>
    <w:p w:rsidR="003F1D76" w:rsidRDefault="003F1D76" w:rsidP="003F1D76">
      <w:pPr>
        <w:autoSpaceDE w:val="0"/>
        <w:autoSpaceDN w:val="0"/>
        <w:adjustRightInd w:val="0"/>
        <w:spacing w:after="0" w:line="240" w:lineRule="auto"/>
        <w:ind w:firstLine="709"/>
        <w:rPr>
          <w:rFonts w:ascii="Times New Roman" w:eastAsia="Calibri" w:hAnsi="Times New Roman"/>
          <w:bCs/>
          <w:sz w:val="24"/>
          <w:szCs w:val="24"/>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Функции, их свойства и графики. Область определения и множество значений; график функции, построение графиков функций, заданных различными способами.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Сложная функция (композиция). </w:t>
      </w:r>
      <w:r>
        <w:rPr>
          <w:rFonts w:ascii="Times New Roman" w:eastAsia="Calibri" w:hAnsi="Times New Roman"/>
          <w:bCs/>
          <w:iCs/>
          <w:sz w:val="28"/>
          <w:szCs w:val="28"/>
        </w:rPr>
        <w:t>Понятие о непрерывности функции</w:t>
      </w:r>
      <w:r>
        <w:rPr>
          <w:rFonts w:ascii="Times New Roman" w:eastAsia="Calibri" w:hAnsi="Times New Roman"/>
          <w:bCs/>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Обратные функции. </w:t>
      </w:r>
      <w:r>
        <w:rPr>
          <w:rFonts w:ascii="Times New Roman" w:eastAsia="Calibri" w:hAnsi="Times New Roman"/>
          <w:bCs/>
          <w:iCs/>
          <w:sz w:val="28"/>
          <w:szCs w:val="28"/>
        </w:rPr>
        <w:t>Область определения и область значений обратной функции</w:t>
      </w:r>
      <w:r>
        <w:rPr>
          <w:rFonts w:ascii="Times New Roman" w:eastAsia="Calibri" w:hAnsi="Times New Roman"/>
          <w:bCs/>
          <w:sz w:val="28"/>
          <w:szCs w:val="28"/>
        </w:rPr>
        <w:t xml:space="preserve">. </w:t>
      </w:r>
      <w:r>
        <w:rPr>
          <w:rFonts w:ascii="Times New Roman" w:eastAsia="Calibri" w:hAnsi="Times New Roman"/>
          <w:bCs/>
          <w:iCs/>
          <w:sz w:val="28"/>
          <w:szCs w:val="28"/>
        </w:rPr>
        <w:t>График обратной функции</w:t>
      </w:r>
      <w:r>
        <w:rPr>
          <w:rFonts w:ascii="Times New Roman" w:eastAsia="Calibri" w:hAnsi="Times New Roman"/>
          <w:bCs/>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Степенные, показательные, логарифмические и тригонометрические функции. Обратные тригонометрические функции.</w:t>
      </w:r>
    </w:p>
    <w:p w:rsidR="003F1D76" w:rsidRPr="00FE7A2A" w:rsidRDefault="003F1D76" w:rsidP="00FE7A2A">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Определения функций, их свойства и графики. 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w:t>
      </w:r>
      <w:r>
        <w:rPr>
          <w:rFonts w:ascii="Times New Roman" w:eastAsia="Calibri" w:hAnsi="Times New Roman"/>
          <w:bCs/>
          <w:i/>
          <w:iCs/>
          <w:sz w:val="28"/>
          <w:szCs w:val="28"/>
        </w:rPr>
        <w:t xml:space="preserve">y </w:t>
      </w:r>
      <w:r>
        <w:rPr>
          <w:rFonts w:ascii="Times New Roman" w:eastAsia="Calibri" w:hAnsi="Times New Roman"/>
          <w:bCs/>
          <w:sz w:val="28"/>
          <w:szCs w:val="28"/>
        </w:rPr>
        <w:t xml:space="preserve">= </w:t>
      </w:r>
      <w:r>
        <w:rPr>
          <w:rFonts w:ascii="Times New Roman" w:eastAsia="Calibri" w:hAnsi="Times New Roman"/>
          <w:bCs/>
          <w:i/>
          <w:iCs/>
          <w:sz w:val="28"/>
          <w:szCs w:val="28"/>
        </w:rPr>
        <w:t>x</w:t>
      </w:r>
      <w:r>
        <w:rPr>
          <w:rFonts w:ascii="Times New Roman" w:eastAsia="Calibri" w:hAnsi="Times New Roman"/>
          <w:bCs/>
          <w:sz w:val="28"/>
          <w:szCs w:val="28"/>
        </w:rPr>
        <w:t>, растяжение и сжатие вдоль осей координат.</w:t>
      </w:r>
    </w:p>
    <w:p w:rsidR="003F1D76" w:rsidRDefault="003F1D76" w:rsidP="00FE7A2A">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Практические занятия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Примеры зависимостей между переменными в реальных процессах из смежных дисциплин. Определение функций. Построение и чтение графиков функций.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Исследование функции. Свойства линейной, квадратичной, кусочно-линейной и дробно-линейной функций.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Непрерывные и периодические функции. Свойства и графики синуса, косинуса, тангенса и котангенса. </w:t>
      </w:r>
    </w:p>
    <w:p w:rsidR="00F56A94" w:rsidRDefault="003F1D76" w:rsidP="00F56A94">
      <w:pPr>
        <w:autoSpaceDE w:val="0"/>
        <w:autoSpaceDN w:val="0"/>
        <w:adjustRightInd w:val="0"/>
        <w:spacing w:after="0" w:line="240" w:lineRule="auto"/>
        <w:ind w:firstLine="709"/>
        <w:jc w:val="both"/>
        <w:rPr>
          <w:rFonts w:ascii="Times New Roman" w:hAnsi="Times New Roman"/>
          <w:bCs/>
          <w:sz w:val="28"/>
          <w:szCs w:val="28"/>
        </w:rPr>
      </w:pPr>
      <w:r>
        <w:rPr>
          <w:rFonts w:ascii="Times New Roman" w:eastAsia="Calibri" w:hAnsi="Times New Roman"/>
          <w:bCs/>
          <w:iCs/>
          <w:sz w:val="28"/>
          <w:szCs w:val="28"/>
        </w:rPr>
        <w:t xml:space="preserve">- </w:t>
      </w:r>
      <w:r>
        <w:rPr>
          <w:rFonts w:ascii="Times New Roman" w:hAnsi="Times New Roman"/>
          <w:bCs/>
          <w:sz w:val="28"/>
          <w:szCs w:val="28"/>
        </w:rPr>
        <w:t>Обратные функции и их графики. Обратные тригонометрические функции. Преобразования графика фу</w:t>
      </w:r>
      <w:r w:rsidR="00F56A94">
        <w:rPr>
          <w:rFonts w:ascii="Times New Roman" w:hAnsi="Times New Roman"/>
          <w:bCs/>
          <w:sz w:val="28"/>
          <w:szCs w:val="28"/>
        </w:rPr>
        <w:t>нкции. Гармонические колебания.</w:t>
      </w:r>
    </w:p>
    <w:p w:rsidR="003F1D76" w:rsidRPr="00F56A94" w:rsidRDefault="00F56A94" w:rsidP="00F56A94">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Прикладные задачи.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Показательные уравнения и </w:t>
      </w:r>
      <w:r>
        <w:rPr>
          <w:rFonts w:ascii="Times New Roman" w:hAnsi="Times New Roman"/>
          <w:bCs/>
          <w:iCs/>
          <w:sz w:val="28"/>
          <w:szCs w:val="28"/>
        </w:rPr>
        <w:t>неравенства.</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lastRenderedPageBreak/>
        <w:t xml:space="preserve">- </w:t>
      </w:r>
      <w:r>
        <w:rPr>
          <w:rFonts w:ascii="Times New Roman" w:hAnsi="Times New Roman"/>
          <w:bCs/>
          <w:sz w:val="28"/>
          <w:szCs w:val="28"/>
        </w:rPr>
        <w:t xml:space="preserve">Логарифмические уравнения и </w:t>
      </w:r>
      <w:r>
        <w:rPr>
          <w:rFonts w:ascii="Times New Roman" w:hAnsi="Times New Roman"/>
          <w:bCs/>
          <w:iCs/>
          <w:sz w:val="28"/>
          <w:szCs w:val="28"/>
        </w:rPr>
        <w:t>неравенства.</w:t>
      </w:r>
    </w:p>
    <w:p w:rsidR="003F1D76" w:rsidRDefault="003F1D76" w:rsidP="003F1D76">
      <w:pPr>
        <w:autoSpaceDE w:val="0"/>
        <w:autoSpaceDN w:val="0"/>
        <w:adjustRightInd w:val="0"/>
        <w:spacing w:after="0" w:line="240" w:lineRule="auto"/>
        <w:ind w:firstLine="709"/>
        <w:jc w:val="both"/>
        <w:rPr>
          <w:rFonts w:ascii="Times New Roman" w:hAnsi="Times New Roman"/>
          <w:b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Тригонометрические уравнения и </w:t>
      </w:r>
      <w:r>
        <w:rPr>
          <w:rFonts w:ascii="Times New Roman" w:hAnsi="Times New Roman"/>
          <w:bCs/>
          <w:iCs/>
          <w:sz w:val="28"/>
          <w:szCs w:val="28"/>
        </w:rPr>
        <w:t>неравенства</w:t>
      </w:r>
      <w:r>
        <w:rPr>
          <w:rFonts w:ascii="Times New Roman" w:hAnsi="Times New Roman"/>
          <w:bCs/>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FE7A2A">
        <w:rPr>
          <w:rFonts w:ascii="Times New Roman" w:eastAsia="Calibri" w:hAnsi="Times New Roman"/>
          <w:b/>
          <w:sz w:val="28"/>
          <w:szCs w:val="28"/>
        </w:rPr>
        <w:t>Тема 2.5. Уравнения и неравенства</w:t>
      </w:r>
    </w:p>
    <w:p w:rsidR="003F1D76" w:rsidRPr="00FE7A2A" w:rsidRDefault="003F1D76" w:rsidP="003F1D76">
      <w:pPr>
        <w:autoSpaceDE w:val="0"/>
        <w:autoSpaceDN w:val="0"/>
        <w:adjustRightInd w:val="0"/>
        <w:spacing w:after="0" w:line="240" w:lineRule="auto"/>
        <w:ind w:firstLine="709"/>
        <w:jc w:val="both"/>
        <w:rPr>
          <w:rFonts w:ascii="Times New Roman" w:eastAsia="Calibri" w:hAnsi="Times New Roman"/>
          <w:b/>
          <w:bCs/>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Уравнения и системы уравнений. Рациональные, иррациональные, показательные и тригонометрические уравнения и системы.</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Равносильность уравнений, неравенств, систем.</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Основные приемы их решения (разложение на множители, введение новых неизвестных, подстановка, графический метод).</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Неравенства. Рациональные, иррациональные, показательные и </w:t>
      </w:r>
      <w:r>
        <w:rPr>
          <w:rFonts w:ascii="Times New Roman" w:eastAsia="Calibri" w:hAnsi="Times New Roman"/>
          <w:bCs/>
          <w:iCs/>
          <w:sz w:val="28"/>
          <w:szCs w:val="28"/>
        </w:rPr>
        <w:t xml:space="preserve">тригонометрические </w:t>
      </w:r>
      <w:r>
        <w:rPr>
          <w:rFonts w:ascii="Times New Roman" w:eastAsia="Calibri" w:hAnsi="Times New Roman"/>
          <w:bCs/>
          <w:sz w:val="28"/>
          <w:szCs w:val="28"/>
        </w:rPr>
        <w:t>неравенства. Основные приемы их решения.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Использование свойств и графиков функций при решении уравнений и неравенств</w:t>
      </w:r>
    </w:p>
    <w:p w:rsidR="003F1D76" w:rsidRPr="00FE7A2A" w:rsidRDefault="003F1D76" w:rsidP="00FE7A2A">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Метод интервалов. Изображение на координатной плоскости множества решений уравнений и неравенств с двумя переменными и их систем.</w:t>
      </w:r>
    </w:p>
    <w:p w:rsidR="003F1D76" w:rsidRDefault="003F1D76" w:rsidP="00FE7A2A">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Практические занятия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Корни уравнений. Равносильность уравнений. Преобразование уравнений.</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Основные приемы решения уравнений. Решение систем уравнений.</w:t>
      </w:r>
    </w:p>
    <w:p w:rsidR="00F56A94" w:rsidRDefault="003F1D76" w:rsidP="00F56A94">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Использование свойств и графиков функций для решения уравнений и неравенств.</w:t>
      </w:r>
    </w:p>
    <w:p w:rsidR="003F1D76" w:rsidRDefault="00F56A94" w:rsidP="00F56A94">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sidR="003F1D76">
        <w:rPr>
          <w:rFonts w:ascii="Times New Roman" w:hAnsi="Times New Roman"/>
          <w:bCs/>
          <w:iCs/>
          <w:sz w:val="28"/>
          <w:szCs w:val="28"/>
        </w:rPr>
        <w:t>Прикладные задачи</w:t>
      </w:r>
      <w:r>
        <w:rPr>
          <w:rFonts w:ascii="Times New Roman" w:eastAsia="Calibri" w:hAnsi="Times New Roman"/>
          <w:bCs/>
          <w:iCs/>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Применение математических методов для решения содержательных задач из различных областей науки и практики.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Интерпретация результата, учет реальных ограничений.</w:t>
      </w:r>
    </w:p>
    <w:p w:rsidR="003F1D76" w:rsidRDefault="003F1D76" w:rsidP="003F1D76">
      <w:pPr>
        <w:autoSpaceDE w:val="0"/>
        <w:autoSpaceDN w:val="0"/>
        <w:adjustRightInd w:val="0"/>
        <w:spacing w:after="0" w:line="240" w:lineRule="auto"/>
        <w:jc w:val="both"/>
        <w:rPr>
          <w:rFonts w:ascii="Times New Roman" w:eastAsia="Calibri" w:hAnsi="Times New Roman"/>
          <w:bCs/>
          <w:sz w:val="28"/>
          <w:szCs w:val="28"/>
        </w:rPr>
      </w:pPr>
    </w:p>
    <w:p w:rsidR="003F1D76" w:rsidRPr="00723E60" w:rsidRDefault="003F1D76" w:rsidP="003F1D76">
      <w:pPr>
        <w:autoSpaceDE w:val="0"/>
        <w:autoSpaceDN w:val="0"/>
        <w:adjustRightInd w:val="0"/>
        <w:spacing w:after="0" w:line="240" w:lineRule="auto"/>
        <w:ind w:firstLine="709"/>
        <w:rPr>
          <w:rFonts w:ascii="Times New Roman" w:eastAsia="Calibri" w:hAnsi="Times New Roman"/>
          <w:b/>
          <w:bCs/>
          <w:sz w:val="28"/>
          <w:szCs w:val="28"/>
        </w:rPr>
      </w:pPr>
      <w:r w:rsidRPr="00723E60">
        <w:rPr>
          <w:rFonts w:ascii="Times New Roman" w:eastAsia="Calibri" w:hAnsi="Times New Roman"/>
          <w:b/>
          <w:sz w:val="28"/>
          <w:szCs w:val="28"/>
        </w:rPr>
        <w:t>Раздел 3.  Начала математического анализа</w:t>
      </w:r>
    </w:p>
    <w:p w:rsidR="003F1D76" w:rsidRPr="00723E60" w:rsidRDefault="003F1D76" w:rsidP="003F1D76">
      <w:pPr>
        <w:autoSpaceDE w:val="0"/>
        <w:autoSpaceDN w:val="0"/>
        <w:adjustRightInd w:val="0"/>
        <w:spacing w:after="0" w:line="240" w:lineRule="auto"/>
        <w:ind w:firstLine="426"/>
        <w:rPr>
          <w:rFonts w:ascii="Times New Roman" w:eastAsia="Calibri" w:hAnsi="Times New Roman"/>
          <w:b/>
          <w:bCs/>
          <w:sz w:val="28"/>
          <w:szCs w:val="28"/>
        </w:rPr>
      </w:pPr>
    </w:p>
    <w:p w:rsidR="003F1D76" w:rsidRPr="00723E60" w:rsidRDefault="003F1D76" w:rsidP="003F1D76">
      <w:pPr>
        <w:autoSpaceDE w:val="0"/>
        <w:autoSpaceDN w:val="0"/>
        <w:adjustRightInd w:val="0"/>
        <w:spacing w:after="0" w:line="240" w:lineRule="auto"/>
        <w:ind w:firstLine="709"/>
        <w:rPr>
          <w:rFonts w:ascii="Times New Roman" w:eastAsia="Calibri" w:hAnsi="Times New Roman"/>
          <w:b/>
          <w:sz w:val="28"/>
          <w:szCs w:val="28"/>
        </w:rPr>
      </w:pPr>
      <w:r w:rsidRPr="00723E60">
        <w:rPr>
          <w:rFonts w:ascii="Times New Roman" w:eastAsia="Calibri" w:hAnsi="Times New Roman"/>
          <w:b/>
          <w:sz w:val="28"/>
          <w:szCs w:val="28"/>
        </w:rPr>
        <w:t xml:space="preserve">Тема 3.1. </w:t>
      </w:r>
      <w:r w:rsidR="00723E60" w:rsidRPr="00723E60">
        <w:rPr>
          <w:rFonts w:ascii="Times New Roman" w:eastAsia="Calibri" w:hAnsi="Times New Roman"/>
          <w:b/>
          <w:sz w:val="28"/>
          <w:szCs w:val="28"/>
        </w:rPr>
        <w:t>Производная функции</w:t>
      </w:r>
    </w:p>
    <w:p w:rsidR="003F1D76" w:rsidRDefault="003F1D76" w:rsidP="003F1D76">
      <w:pPr>
        <w:autoSpaceDE w:val="0"/>
        <w:autoSpaceDN w:val="0"/>
        <w:adjustRightInd w:val="0"/>
        <w:spacing w:after="0" w:line="240" w:lineRule="auto"/>
        <w:ind w:firstLine="709"/>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Последовательности. Способы задания и свойства числовых последовательностей.</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iCs/>
          <w:sz w:val="28"/>
          <w:szCs w:val="28"/>
        </w:rPr>
        <w:t>Понятие о пределе последовательности</w:t>
      </w:r>
      <w:r>
        <w:rPr>
          <w:rFonts w:ascii="Times New Roman" w:eastAsia="Calibri" w:hAnsi="Times New Roman"/>
          <w:bCs/>
          <w:sz w:val="28"/>
          <w:szCs w:val="28"/>
        </w:rPr>
        <w:t xml:space="preserve">. </w:t>
      </w:r>
      <w:r>
        <w:rPr>
          <w:rFonts w:ascii="Times New Roman" w:eastAsia="Calibri" w:hAnsi="Times New Roman"/>
          <w:bCs/>
          <w:iCs/>
          <w:sz w:val="28"/>
          <w:szCs w:val="28"/>
        </w:rPr>
        <w:t>Существование предела монотонной ограниченной последовательности</w:t>
      </w:r>
      <w:r>
        <w:rPr>
          <w:rFonts w:ascii="Times New Roman" w:eastAsia="Calibri" w:hAnsi="Times New Roman"/>
          <w:bCs/>
          <w:sz w:val="28"/>
          <w:szCs w:val="28"/>
        </w:rPr>
        <w:t xml:space="preserve">.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Понятие о производной функции, ее геометрический и физический смысл. Уравнение касательной к графику функции.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Производные суммы, разности, произведения, частного.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Производные основных элементарных функций.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Применение производной к исследованию функций и построению графиков. </w:t>
      </w:r>
      <w:r>
        <w:rPr>
          <w:rFonts w:ascii="Times New Roman" w:eastAsia="Calibri" w:hAnsi="Times New Roman"/>
          <w:bCs/>
          <w:iCs/>
          <w:sz w:val="28"/>
          <w:szCs w:val="28"/>
        </w:rPr>
        <w:t>Производные обратной функции и композиции функции</w:t>
      </w:r>
      <w:r>
        <w:rPr>
          <w:rFonts w:ascii="Times New Roman" w:eastAsia="Calibri" w:hAnsi="Times New Roman"/>
          <w:bCs/>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Примеры использования производной для нахождения наилучшего решения в прикладных задачах.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Вторая производная, ее геометрический и физический смысл.</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Нахождение скорости для процесса, заданного формулой и графиком.</w:t>
      </w:r>
    </w:p>
    <w:p w:rsidR="003F1D76" w:rsidRDefault="003F1D76" w:rsidP="003F1D76">
      <w:pPr>
        <w:autoSpaceDE w:val="0"/>
        <w:autoSpaceDN w:val="0"/>
        <w:adjustRightInd w:val="0"/>
        <w:spacing w:after="0" w:line="240" w:lineRule="auto"/>
        <w:jc w:val="both"/>
        <w:rPr>
          <w:rFonts w:ascii="Times New Roman" w:eastAsia="Calibri" w:hAnsi="Times New Roman"/>
          <w:sz w:val="28"/>
          <w:szCs w:val="28"/>
        </w:rPr>
      </w:pPr>
    </w:p>
    <w:p w:rsidR="003F1D76" w:rsidRPr="00723E60" w:rsidRDefault="003F1D76" w:rsidP="003F1D76">
      <w:pPr>
        <w:autoSpaceDE w:val="0"/>
        <w:autoSpaceDN w:val="0"/>
        <w:adjustRightInd w:val="0"/>
        <w:spacing w:after="0" w:line="240" w:lineRule="auto"/>
        <w:ind w:firstLine="709"/>
        <w:jc w:val="both"/>
        <w:rPr>
          <w:rFonts w:ascii="Times New Roman" w:eastAsia="Calibri" w:hAnsi="Times New Roman"/>
          <w:b/>
          <w:bCs/>
          <w:sz w:val="28"/>
          <w:szCs w:val="28"/>
        </w:rPr>
      </w:pPr>
      <w:r w:rsidRPr="00723E60">
        <w:rPr>
          <w:rFonts w:ascii="Times New Roman" w:eastAsia="Calibri" w:hAnsi="Times New Roman"/>
          <w:b/>
          <w:sz w:val="28"/>
          <w:szCs w:val="28"/>
        </w:rPr>
        <w:lastRenderedPageBreak/>
        <w:t>Тема 3.2.  Первообразная</w:t>
      </w:r>
      <w:r w:rsidRPr="00723E60">
        <w:rPr>
          <w:rFonts w:ascii="Times New Roman" w:eastAsia="Calibri" w:hAnsi="Times New Roman"/>
          <w:b/>
          <w:bCs/>
          <w:sz w:val="28"/>
          <w:szCs w:val="28"/>
        </w:rPr>
        <w:t xml:space="preserve"> и интеграл</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Pr="00723E60" w:rsidRDefault="003F1D76" w:rsidP="00723E60">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Применение определенного интеграла для нахождения площади криволинейной трапеции. Формула Ньютона-Лейбница. Примеры применения </w:t>
      </w:r>
      <w:r w:rsidR="00723E60">
        <w:rPr>
          <w:rFonts w:ascii="Times New Roman" w:eastAsia="Calibri" w:hAnsi="Times New Roman"/>
          <w:bCs/>
          <w:sz w:val="28"/>
          <w:szCs w:val="28"/>
        </w:rPr>
        <w:t>интеграла в физике и геометрии.</w:t>
      </w:r>
    </w:p>
    <w:p w:rsidR="003F1D76" w:rsidRDefault="00723E60" w:rsidP="00723E60">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Практические занятия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Производная: механический и геометрический смысл производной.</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Уравнение касательной в общем виде. Правила и формулы дифференцирования, таблица производных элементарных функций.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Исследование функции с помощью производной. Нахождение наибольшего, наименьшего значения и экстремальных значений функции.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Интеграл и первообразная. Теорема Ньютона-Лейбница. Применение интеграла к вычислению физических величин и площадей.</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Pr="00723E60" w:rsidRDefault="003F1D76" w:rsidP="003F1D76">
      <w:pPr>
        <w:autoSpaceDE w:val="0"/>
        <w:autoSpaceDN w:val="0"/>
        <w:adjustRightInd w:val="0"/>
        <w:spacing w:after="0" w:line="240" w:lineRule="auto"/>
        <w:ind w:firstLine="709"/>
        <w:rPr>
          <w:rFonts w:ascii="Times New Roman" w:eastAsia="Calibri" w:hAnsi="Times New Roman"/>
          <w:b/>
          <w:bCs/>
          <w:sz w:val="28"/>
          <w:szCs w:val="28"/>
        </w:rPr>
      </w:pPr>
      <w:r w:rsidRPr="00723E60">
        <w:rPr>
          <w:rFonts w:ascii="Times New Roman" w:eastAsia="Calibri" w:hAnsi="Times New Roman"/>
          <w:b/>
          <w:sz w:val="28"/>
          <w:szCs w:val="28"/>
        </w:rPr>
        <w:t xml:space="preserve">Раздел 4.  </w:t>
      </w:r>
      <w:r w:rsidR="00723E60" w:rsidRPr="00723E60">
        <w:rPr>
          <w:rFonts w:ascii="Times New Roman" w:eastAsia="Calibri" w:hAnsi="Times New Roman"/>
          <w:b/>
          <w:bCs/>
          <w:sz w:val="28"/>
          <w:szCs w:val="28"/>
        </w:rPr>
        <w:t>Комбинаторика, статистика</w:t>
      </w:r>
      <w:r w:rsidRPr="00723E60">
        <w:rPr>
          <w:rFonts w:ascii="Times New Roman" w:eastAsia="Calibri" w:hAnsi="Times New Roman"/>
          <w:b/>
          <w:bCs/>
          <w:sz w:val="28"/>
          <w:szCs w:val="28"/>
        </w:rPr>
        <w:t xml:space="preserve"> и теория вероятностей</w:t>
      </w:r>
    </w:p>
    <w:p w:rsidR="003F1D76" w:rsidRPr="00723E60" w:rsidRDefault="003F1D76" w:rsidP="003F1D76">
      <w:pPr>
        <w:autoSpaceDE w:val="0"/>
        <w:autoSpaceDN w:val="0"/>
        <w:adjustRightInd w:val="0"/>
        <w:spacing w:after="0" w:line="240" w:lineRule="auto"/>
        <w:ind w:firstLine="709"/>
        <w:jc w:val="both"/>
        <w:rPr>
          <w:rFonts w:ascii="Times New Roman" w:eastAsia="Calibri" w:hAnsi="Times New Roman"/>
          <w:b/>
          <w:bCs/>
          <w:sz w:val="28"/>
          <w:szCs w:val="28"/>
        </w:rPr>
      </w:pPr>
    </w:p>
    <w:p w:rsidR="003F1D76" w:rsidRPr="00723E60"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723E60">
        <w:rPr>
          <w:rFonts w:ascii="Times New Roman" w:eastAsia="Calibri" w:hAnsi="Times New Roman"/>
          <w:b/>
          <w:sz w:val="28"/>
          <w:szCs w:val="28"/>
        </w:rPr>
        <w:t>Тема 4.1. Элементы комбинаторики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Основные понятия комбинаторики.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Задачи на подсчет числа размещений, перестановок, сочетаний. Решение задач на перебор вариантов.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Формула бинома Ньютона. Свойства биноминальных коэффициентов. Треугольник Паскаля.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Pr="00723E60"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723E60">
        <w:rPr>
          <w:rFonts w:ascii="Times New Roman" w:eastAsia="Calibri" w:hAnsi="Times New Roman"/>
          <w:b/>
          <w:sz w:val="28"/>
          <w:szCs w:val="28"/>
        </w:rPr>
        <w:t>Тема 4.2. Элементы теории вероятностей</w:t>
      </w:r>
    </w:p>
    <w:p w:rsidR="003F1D76" w:rsidRPr="00723E60" w:rsidRDefault="003F1D76" w:rsidP="003F1D76">
      <w:pPr>
        <w:autoSpaceDE w:val="0"/>
        <w:autoSpaceDN w:val="0"/>
        <w:adjustRightInd w:val="0"/>
        <w:spacing w:after="0" w:line="240" w:lineRule="auto"/>
        <w:ind w:firstLine="709"/>
        <w:jc w:val="both"/>
        <w:rPr>
          <w:rFonts w:ascii="Times New Roman" w:eastAsia="Calibri" w:hAnsi="Times New Roman"/>
          <w:b/>
          <w:bCs/>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Событие, вероятность события, сложение и умножение вероятностей.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iCs/>
          <w:sz w:val="28"/>
          <w:szCs w:val="28"/>
        </w:rPr>
        <w:t>Понятие о независимости событий</w:t>
      </w:r>
      <w:r>
        <w:rPr>
          <w:rFonts w:ascii="Times New Roman" w:eastAsia="Calibri" w:hAnsi="Times New Roman"/>
          <w:bCs/>
          <w:sz w:val="28"/>
          <w:szCs w:val="28"/>
        </w:rPr>
        <w:t xml:space="preserve">. </w:t>
      </w:r>
      <w:r>
        <w:rPr>
          <w:rFonts w:ascii="Times New Roman" w:eastAsia="Calibri" w:hAnsi="Times New Roman"/>
          <w:bCs/>
          <w:iCs/>
          <w:sz w:val="28"/>
          <w:szCs w:val="28"/>
        </w:rPr>
        <w:t>Дискретная случайная величина</w:t>
      </w:r>
      <w:r>
        <w:rPr>
          <w:rFonts w:ascii="Times New Roman" w:eastAsia="Calibri" w:hAnsi="Times New Roman"/>
          <w:bCs/>
          <w:sz w:val="28"/>
          <w:szCs w:val="28"/>
        </w:rPr>
        <w:t xml:space="preserve">, </w:t>
      </w:r>
      <w:r>
        <w:rPr>
          <w:rFonts w:ascii="Times New Roman" w:eastAsia="Calibri" w:hAnsi="Times New Roman"/>
          <w:bCs/>
          <w:iCs/>
          <w:sz w:val="28"/>
          <w:szCs w:val="28"/>
        </w:rPr>
        <w:t>закон ее распределения</w:t>
      </w:r>
      <w:r>
        <w:rPr>
          <w:rFonts w:ascii="Times New Roman" w:eastAsia="Calibri" w:hAnsi="Times New Roman"/>
          <w:bCs/>
          <w:sz w:val="28"/>
          <w:szCs w:val="28"/>
        </w:rPr>
        <w:t xml:space="preserve">. </w:t>
      </w:r>
      <w:r>
        <w:rPr>
          <w:rFonts w:ascii="Times New Roman" w:eastAsia="Calibri" w:hAnsi="Times New Roman"/>
          <w:bCs/>
          <w:iCs/>
          <w:sz w:val="28"/>
          <w:szCs w:val="28"/>
        </w:rPr>
        <w:t>Числовые характеристики дискретной случайной величины</w:t>
      </w:r>
      <w:r>
        <w:rPr>
          <w:rFonts w:ascii="Times New Roman" w:eastAsia="Calibri" w:hAnsi="Times New Roman"/>
          <w:bCs/>
          <w:sz w:val="28"/>
          <w:szCs w:val="28"/>
        </w:rPr>
        <w:t xml:space="preserve">. </w:t>
      </w:r>
      <w:r>
        <w:rPr>
          <w:rFonts w:ascii="Times New Roman" w:eastAsia="Calibri" w:hAnsi="Times New Roman"/>
          <w:bCs/>
          <w:iCs/>
          <w:sz w:val="28"/>
          <w:szCs w:val="28"/>
        </w:rPr>
        <w:t>Понятие о законе больших чисел</w:t>
      </w:r>
      <w:r>
        <w:rPr>
          <w:rFonts w:ascii="Times New Roman" w:eastAsia="Calibri" w:hAnsi="Times New Roman"/>
          <w:bCs/>
          <w:sz w:val="28"/>
          <w:szCs w:val="28"/>
        </w:rPr>
        <w:t>.</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Pr="00723E60" w:rsidRDefault="003F1D76" w:rsidP="003F1D76">
      <w:pPr>
        <w:autoSpaceDE w:val="0"/>
        <w:autoSpaceDN w:val="0"/>
        <w:adjustRightInd w:val="0"/>
        <w:spacing w:after="0" w:line="240" w:lineRule="auto"/>
        <w:ind w:firstLine="709"/>
        <w:jc w:val="both"/>
        <w:rPr>
          <w:rFonts w:ascii="Times New Roman" w:eastAsia="Calibri" w:hAnsi="Times New Roman"/>
          <w:b/>
          <w:sz w:val="28"/>
          <w:szCs w:val="28"/>
        </w:rPr>
      </w:pPr>
      <w:r w:rsidRPr="00723E60">
        <w:rPr>
          <w:rFonts w:ascii="Times New Roman" w:eastAsia="Calibri" w:hAnsi="Times New Roman"/>
          <w:b/>
          <w:sz w:val="28"/>
          <w:szCs w:val="28"/>
        </w:rPr>
        <w:t>Тема 4.3. Элементы математической статистики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Представление данных.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sz w:val="28"/>
          <w:szCs w:val="28"/>
        </w:rPr>
        <w:t xml:space="preserve">Таблицы, диаграммы, графики, </w:t>
      </w:r>
      <w:r>
        <w:rPr>
          <w:rFonts w:ascii="Times New Roman" w:eastAsia="Calibri" w:hAnsi="Times New Roman"/>
          <w:bCs/>
          <w:iCs/>
          <w:sz w:val="28"/>
          <w:szCs w:val="28"/>
        </w:rPr>
        <w:t>генеральная совокупность</w:t>
      </w:r>
      <w:r>
        <w:rPr>
          <w:rFonts w:ascii="Times New Roman" w:eastAsia="Calibri" w:hAnsi="Times New Roman"/>
          <w:bCs/>
          <w:sz w:val="28"/>
          <w:szCs w:val="28"/>
        </w:rPr>
        <w:t xml:space="preserve">, </w:t>
      </w:r>
      <w:r>
        <w:rPr>
          <w:rFonts w:ascii="Times New Roman" w:eastAsia="Calibri" w:hAnsi="Times New Roman"/>
          <w:bCs/>
          <w:iCs/>
          <w:sz w:val="28"/>
          <w:szCs w:val="28"/>
        </w:rPr>
        <w:t>выборка</w:t>
      </w:r>
      <w:r>
        <w:rPr>
          <w:rFonts w:ascii="Times New Roman" w:eastAsia="Calibri" w:hAnsi="Times New Roman"/>
          <w:bCs/>
          <w:sz w:val="28"/>
          <w:szCs w:val="28"/>
        </w:rPr>
        <w:t xml:space="preserve">, </w:t>
      </w:r>
      <w:r>
        <w:rPr>
          <w:rFonts w:ascii="Times New Roman" w:eastAsia="Calibri" w:hAnsi="Times New Roman"/>
          <w:bCs/>
          <w:iCs/>
          <w:sz w:val="28"/>
          <w:szCs w:val="28"/>
        </w:rPr>
        <w:t>среднее арифметическое</w:t>
      </w:r>
      <w:r>
        <w:rPr>
          <w:rFonts w:ascii="Times New Roman" w:eastAsia="Calibri" w:hAnsi="Times New Roman"/>
          <w:bCs/>
          <w:sz w:val="28"/>
          <w:szCs w:val="28"/>
        </w:rPr>
        <w:t xml:space="preserve">, </w:t>
      </w:r>
      <w:r>
        <w:rPr>
          <w:rFonts w:ascii="Times New Roman" w:eastAsia="Calibri" w:hAnsi="Times New Roman"/>
          <w:bCs/>
          <w:iCs/>
          <w:sz w:val="28"/>
          <w:szCs w:val="28"/>
        </w:rPr>
        <w:t>медиана</w:t>
      </w:r>
      <w:r>
        <w:rPr>
          <w:rFonts w:ascii="Times New Roman" w:eastAsia="Calibri" w:hAnsi="Times New Roman"/>
          <w:bCs/>
          <w:sz w:val="28"/>
          <w:szCs w:val="28"/>
        </w:rPr>
        <w:t xml:space="preserve">.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Понятие о задачах математической статистики</w:t>
      </w:r>
      <w:r>
        <w:rPr>
          <w:rFonts w:ascii="Times New Roman" w:eastAsia="Calibri" w:hAnsi="Times New Roman"/>
          <w:bCs/>
          <w:sz w:val="28"/>
          <w:szCs w:val="28"/>
        </w:rPr>
        <w:t>.</w:t>
      </w:r>
    </w:p>
    <w:p w:rsidR="003F1D76" w:rsidRPr="00723E60" w:rsidRDefault="003F1D76" w:rsidP="00723E60">
      <w:pPr>
        <w:autoSpaceDE w:val="0"/>
        <w:autoSpaceDN w:val="0"/>
        <w:adjustRightInd w:val="0"/>
        <w:spacing w:after="0" w:line="240" w:lineRule="auto"/>
        <w:ind w:firstLine="709"/>
        <w:jc w:val="both"/>
        <w:rPr>
          <w:rFonts w:ascii="Times New Roman" w:eastAsia="Calibri" w:hAnsi="Times New Roman"/>
          <w:bCs/>
          <w:sz w:val="28"/>
          <w:szCs w:val="28"/>
        </w:rPr>
      </w:pPr>
      <w:r>
        <w:rPr>
          <w:rFonts w:ascii="Times New Roman" w:eastAsia="Calibri" w:hAnsi="Times New Roman"/>
          <w:bCs/>
          <w:iCs/>
          <w:sz w:val="28"/>
          <w:szCs w:val="28"/>
        </w:rPr>
        <w:t>Решение практических задач с применением вероятностных методов</w:t>
      </w:r>
      <w:r w:rsidR="00723E60">
        <w:rPr>
          <w:rFonts w:ascii="Times New Roman" w:eastAsia="Calibri" w:hAnsi="Times New Roman"/>
          <w:bCs/>
          <w:sz w:val="28"/>
          <w:szCs w:val="28"/>
        </w:rPr>
        <w:t>.</w:t>
      </w:r>
    </w:p>
    <w:p w:rsidR="003F1D76" w:rsidRDefault="003F1D76" w:rsidP="00723E60">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Пр</w:t>
      </w:r>
      <w:r w:rsidR="00723E60">
        <w:rPr>
          <w:rFonts w:ascii="Times New Roman" w:eastAsia="Calibri" w:hAnsi="Times New Roman"/>
          <w:bCs/>
          <w:iCs/>
          <w:sz w:val="28"/>
          <w:szCs w:val="28"/>
        </w:rPr>
        <w:t>актические занятия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История развития комбинаторики, теории вероятностей и статистики и их роль в различных сферах человеческой жизнедеятельности.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 xml:space="preserve">Правила комбинаторики. Решение комбинаторных задач. Размещения, сочетания и перестановки. </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Бином Ньютона и треугольник Паскаля. Прикладные задачи.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lastRenderedPageBreak/>
        <w:t xml:space="preserve">- </w:t>
      </w:r>
      <w:r>
        <w:rPr>
          <w:rFonts w:ascii="Times New Roman" w:hAnsi="Times New Roman"/>
          <w:bCs/>
          <w:sz w:val="28"/>
          <w:szCs w:val="28"/>
        </w:rPr>
        <w:t>Классическое определение вероятности, свойства вероятностей, теорема о сумме вероятностей. Вычисление вероятностей. Прикладные задачи.</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Представление числовых данных.</w:t>
      </w:r>
    </w:p>
    <w:p w:rsidR="003F1D76" w:rsidRPr="00723E60" w:rsidRDefault="003F1D76" w:rsidP="00723E60">
      <w:pPr>
        <w:autoSpaceDE w:val="0"/>
        <w:autoSpaceDN w:val="0"/>
        <w:adjustRightInd w:val="0"/>
        <w:spacing w:after="0" w:line="240" w:lineRule="auto"/>
        <w:ind w:firstLine="709"/>
        <w:jc w:val="both"/>
        <w:rPr>
          <w:rFonts w:ascii="Times New Roman" w:eastAsia="Calibri" w:hAnsi="Times New Roman"/>
          <w:bCs/>
          <w:iCs/>
          <w:sz w:val="28"/>
          <w:szCs w:val="28"/>
        </w:rPr>
      </w:pPr>
      <w:r>
        <w:rPr>
          <w:rFonts w:ascii="Times New Roman" w:eastAsia="Calibri" w:hAnsi="Times New Roman"/>
          <w:bCs/>
          <w:iCs/>
          <w:sz w:val="28"/>
          <w:szCs w:val="28"/>
        </w:rPr>
        <w:t xml:space="preserve">- </w:t>
      </w:r>
      <w:r>
        <w:rPr>
          <w:rFonts w:ascii="Times New Roman" w:hAnsi="Times New Roman"/>
          <w:bCs/>
          <w:sz w:val="28"/>
          <w:szCs w:val="28"/>
        </w:rPr>
        <w:t>Прикладные задачи.</w:t>
      </w:r>
    </w:p>
    <w:p w:rsidR="003F1D76" w:rsidRDefault="003F1D76" w:rsidP="003F1D76">
      <w:pPr>
        <w:autoSpaceDE w:val="0"/>
        <w:spacing w:after="0" w:line="240" w:lineRule="auto"/>
        <w:ind w:firstLine="709"/>
        <w:jc w:val="both"/>
        <w:rPr>
          <w:rFonts w:ascii="Times New Roman" w:hAnsi="Times New Roman"/>
          <w:bCs/>
          <w:sz w:val="28"/>
          <w:szCs w:val="28"/>
        </w:rPr>
      </w:pPr>
      <w:r>
        <w:rPr>
          <w:rFonts w:ascii="Times New Roman" w:hAnsi="Times New Roman"/>
          <w:bCs/>
          <w:sz w:val="28"/>
          <w:szCs w:val="28"/>
        </w:rPr>
        <w:t>Для внеаудиторных занятий обучающимся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3F1D76" w:rsidRDefault="003F1D76" w:rsidP="003F1D76">
      <w:pPr>
        <w:autoSpaceDE w:val="0"/>
        <w:autoSpaceDN w:val="0"/>
        <w:adjustRightInd w:val="0"/>
        <w:spacing w:after="0" w:line="240" w:lineRule="auto"/>
        <w:ind w:firstLine="709"/>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426"/>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426"/>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426"/>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426"/>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426"/>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426"/>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426"/>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ind w:firstLine="426"/>
        <w:jc w:val="both"/>
        <w:rPr>
          <w:rFonts w:ascii="Times New Roman" w:eastAsia="Calibri" w:hAnsi="Times New Roman"/>
          <w:bCs/>
          <w:sz w:val="28"/>
          <w:szCs w:val="28"/>
        </w:rPr>
      </w:pPr>
    </w:p>
    <w:p w:rsidR="003F1D76" w:rsidRDefault="003F1D76" w:rsidP="003F1D76">
      <w:pPr>
        <w:autoSpaceDE w:val="0"/>
        <w:autoSpaceDN w:val="0"/>
        <w:adjustRightInd w:val="0"/>
        <w:spacing w:after="0" w:line="240" w:lineRule="auto"/>
        <w:contextualSpacing/>
        <w:rPr>
          <w:rFonts w:ascii="Times New Roman" w:eastAsia="Calibri" w:hAnsi="Times New Roman"/>
          <w:bCs/>
          <w:sz w:val="28"/>
          <w:szCs w:val="28"/>
        </w:rPr>
      </w:pPr>
    </w:p>
    <w:p w:rsidR="003F1D76" w:rsidRDefault="003F1D76" w:rsidP="003F1D76">
      <w:pPr>
        <w:autoSpaceDE w:val="0"/>
        <w:autoSpaceDN w:val="0"/>
        <w:adjustRightInd w:val="0"/>
        <w:spacing w:after="0" w:line="240" w:lineRule="auto"/>
        <w:contextualSpacing/>
        <w:rPr>
          <w:rFonts w:ascii="Times New Roman" w:eastAsia="Calibri" w:hAnsi="Times New Roman"/>
          <w:bCs/>
          <w:sz w:val="28"/>
          <w:szCs w:val="28"/>
        </w:rPr>
      </w:pPr>
    </w:p>
    <w:p w:rsidR="003F1D76" w:rsidRDefault="003F1D76" w:rsidP="003F1D76">
      <w:pPr>
        <w:autoSpaceDE w:val="0"/>
        <w:autoSpaceDN w:val="0"/>
        <w:adjustRightInd w:val="0"/>
        <w:spacing w:after="0" w:line="240" w:lineRule="auto"/>
        <w:contextualSpacing/>
        <w:rPr>
          <w:rFonts w:ascii="Times New Roman" w:eastAsia="Calibri" w:hAnsi="Times New Roman"/>
          <w:bCs/>
          <w:sz w:val="28"/>
          <w:szCs w:val="28"/>
        </w:rPr>
      </w:pPr>
    </w:p>
    <w:p w:rsidR="003F1D76" w:rsidRDefault="003F1D76" w:rsidP="003F1D76">
      <w:pPr>
        <w:autoSpaceDE w:val="0"/>
        <w:autoSpaceDN w:val="0"/>
        <w:adjustRightInd w:val="0"/>
        <w:spacing w:after="0" w:line="240" w:lineRule="auto"/>
        <w:contextualSpacing/>
        <w:rPr>
          <w:rFonts w:ascii="Times New Roman" w:eastAsia="Calibri" w:hAnsi="Times New Roman"/>
          <w:bCs/>
          <w:sz w:val="28"/>
          <w:szCs w:val="28"/>
        </w:rPr>
      </w:pPr>
    </w:p>
    <w:p w:rsidR="003F1D76" w:rsidRDefault="003F1D76" w:rsidP="003F1D76">
      <w:pPr>
        <w:autoSpaceDE w:val="0"/>
        <w:autoSpaceDN w:val="0"/>
        <w:adjustRightInd w:val="0"/>
        <w:spacing w:after="0" w:line="240" w:lineRule="auto"/>
        <w:contextualSpacing/>
        <w:rPr>
          <w:rFonts w:ascii="Times New Roman" w:eastAsia="Calibri" w:hAnsi="Times New Roman"/>
          <w:bCs/>
          <w:sz w:val="28"/>
          <w:szCs w:val="28"/>
        </w:rPr>
      </w:pPr>
    </w:p>
    <w:p w:rsidR="003F1D76" w:rsidRDefault="003F1D76" w:rsidP="003F1D76">
      <w:pPr>
        <w:autoSpaceDE w:val="0"/>
        <w:autoSpaceDN w:val="0"/>
        <w:adjustRightInd w:val="0"/>
        <w:spacing w:after="0" w:line="240" w:lineRule="auto"/>
        <w:contextualSpacing/>
        <w:rPr>
          <w:rFonts w:ascii="Times New Roman" w:eastAsia="Calibri" w:hAnsi="Times New Roman"/>
          <w:bCs/>
          <w:sz w:val="28"/>
          <w:szCs w:val="28"/>
        </w:rPr>
      </w:pPr>
    </w:p>
    <w:p w:rsidR="003F1D76" w:rsidRDefault="003F1D76" w:rsidP="003F1D76">
      <w:pPr>
        <w:autoSpaceDE w:val="0"/>
        <w:autoSpaceDN w:val="0"/>
        <w:adjustRightInd w:val="0"/>
        <w:spacing w:after="0" w:line="240" w:lineRule="auto"/>
        <w:contextualSpacing/>
        <w:rPr>
          <w:rFonts w:ascii="Times New Roman" w:eastAsia="Calibri" w:hAnsi="Times New Roman"/>
          <w:bCs/>
          <w:sz w:val="28"/>
          <w:szCs w:val="28"/>
        </w:rPr>
      </w:pPr>
    </w:p>
    <w:p w:rsidR="003F1D76" w:rsidRDefault="003F1D76" w:rsidP="003F1D76">
      <w:pPr>
        <w:autoSpaceDE w:val="0"/>
        <w:autoSpaceDN w:val="0"/>
        <w:adjustRightInd w:val="0"/>
        <w:spacing w:after="0" w:line="240" w:lineRule="auto"/>
        <w:contextualSpacing/>
        <w:rPr>
          <w:rFonts w:ascii="Times New Roman" w:eastAsia="Calibri" w:hAnsi="Times New Roman"/>
          <w:bCs/>
          <w:sz w:val="28"/>
          <w:szCs w:val="28"/>
        </w:rPr>
      </w:pPr>
    </w:p>
    <w:p w:rsidR="003F1D76" w:rsidRDefault="003F1D76" w:rsidP="003F1D76">
      <w:pPr>
        <w:autoSpaceDE w:val="0"/>
        <w:autoSpaceDN w:val="0"/>
        <w:adjustRightInd w:val="0"/>
        <w:spacing w:after="0" w:line="240" w:lineRule="auto"/>
        <w:contextualSpacing/>
        <w:rPr>
          <w:rFonts w:ascii="Times New Roman" w:eastAsia="Calibri" w:hAnsi="Times New Roman"/>
          <w:bCs/>
          <w:sz w:val="28"/>
          <w:szCs w:val="28"/>
        </w:rPr>
      </w:pPr>
    </w:p>
    <w:p w:rsidR="00F56A94" w:rsidRDefault="00F56A94" w:rsidP="003F1D76">
      <w:pPr>
        <w:autoSpaceDE w:val="0"/>
        <w:autoSpaceDN w:val="0"/>
        <w:adjustRightInd w:val="0"/>
        <w:spacing w:after="0" w:line="240" w:lineRule="auto"/>
        <w:contextualSpacing/>
        <w:rPr>
          <w:rFonts w:ascii="Times New Roman" w:eastAsia="Calibri" w:hAnsi="Times New Roman"/>
          <w:bCs/>
          <w:sz w:val="28"/>
          <w:szCs w:val="28"/>
        </w:rPr>
      </w:pPr>
    </w:p>
    <w:p w:rsidR="00F56A94" w:rsidRDefault="00F56A94" w:rsidP="003F1D76">
      <w:pPr>
        <w:autoSpaceDE w:val="0"/>
        <w:autoSpaceDN w:val="0"/>
        <w:adjustRightInd w:val="0"/>
        <w:spacing w:after="0" w:line="240" w:lineRule="auto"/>
        <w:contextualSpacing/>
        <w:rPr>
          <w:rFonts w:ascii="Times New Roman" w:eastAsia="Calibri" w:hAnsi="Times New Roman"/>
          <w:bCs/>
          <w:sz w:val="28"/>
          <w:szCs w:val="28"/>
        </w:rPr>
      </w:pPr>
    </w:p>
    <w:p w:rsidR="00F56A94" w:rsidRDefault="00F56A94" w:rsidP="003F1D76">
      <w:pPr>
        <w:autoSpaceDE w:val="0"/>
        <w:autoSpaceDN w:val="0"/>
        <w:adjustRightInd w:val="0"/>
        <w:spacing w:after="0" w:line="240" w:lineRule="auto"/>
        <w:contextualSpacing/>
        <w:rPr>
          <w:rFonts w:ascii="Times New Roman" w:eastAsia="Calibri" w:hAnsi="Times New Roman"/>
          <w:bCs/>
          <w:sz w:val="28"/>
          <w:szCs w:val="28"/>
        </w:rPr>
      </w:pPr>
    </w:p>
    <w:p w:rsidR="003F1D76" w:rsidRDefault="003F1D76"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723E60" w:rsidRDefault="00723E60" w:rsidP="003F1D76">
      <w:pPr>
        <w:autoSpaceDE w:val="0"/>
        <w:autoSpaceDN w:val="0"/>
        <w:adjustRightInd w:val="0"/>
        <w:spacing w:after="0" w:line="240" w:lineRule="auto"/>
        <w:contextualSpacing/>
        <w:rPr>
          <w:rFonts w:ascii="Times New Roman" w:eastAsia="Calibri" w:hAnsi="Times New Roman"/>
          <w:bCs/>
          <w:sz w:val="28"/>
          <w:szCs w:val="28"/>
        </w:rPr>
      </w:pPr>
    </w:p>
    <w:p w:rsidR="003F1D76" w:rsidRDefault="003F1D76" w:rsidP="003F1D76">
      <w:pPr>
        <w:autoSpaceDE w:val="0"/>
        <w:spacing w:after="0" w:line="240" w:lineRule="auto"/>
        <w:jc w:val="center"/>
        <w:rPr>
          <w:rFonts w:ascii="Times New Roman" w:hAnsi="Times New Roman"/>
          <w:b/>
          <w:bCs/>
          <w:iCs/>
          <w:sz w:val="24"/>
          <w:szCs w:val="28"/>
        </w:rPr>
      </w:pPr>
      <w:r>
        <w:rPr>
          <w:rFonts w:ascii="Times New Roman" w:hAnsi="Times New Roman"/>
          <w:b/>
          <w:bCs/>
          <w:iCs/>
          <w:sz w:val="24"/>
          <w:szCs w:val="28"/>
        </w:rPr>
        <w:lastRenderedPageBreak/>
        <w:t xml:space="preserve">6. ТЕМЫ РЕФЕРАТОВ </w:t>
      </w:r>
      <w:r>
        <w:rPr>
          <w:rFonts w:ascii="Times New Roman" w:hAnsi="Times New Roman"/>
          <w:b/>
          <w:bCs/>
          <w:sz w:val="24"/>
          <w:szCs w:val="28"/>
        </w:rPr>
        <w:t>(</w:t>
      </w:r>
      <w:r>
        <w:rPr>
          <w:rFonts w:ascii="Times New Roman" w:hAnsi="Times New Roman"/>
          <w:b/>
          <w:bCs/>
          <w:iCs/>
          <w:sz w:val="24"/>
          <w:szCs w:val="28"/>
        </w:rPr>
        <w:t>ДОКЛАДОВ)</w:t>
      </w:r>
      <w:r>
        <w:rPr>
          <w:rFonts w:ascii="Times New Roman" w:hAnsi="Times New Roman"/>
          <w:b/>
          <w:bCs/>
          <w:sz w:val="24"/>
          <w:szCs w:val="28"/>
        </w:rPr>
        <w:t xml:space="preserve">, </w:t>
      </w:r>
      <w:r>
        <w:rPr>
          <w:rFonts w:ascii="Times New Roman" w:hAnsi="Times New Roman"/>
          <w:b/>
          <w:bCs/>
          <w:iCs/>
          <w:sz w:val="24"/>
          <w:szCs w:val="28"/>
        </w:rPr>
        <w:t>ИССЛЕДОВАТЕЛЬСКИХ ПРОЕКТОВ</w:t>
      </w:r>
    </w:p>
    <w:p w:rsidR="003F1D76" w:rsidRDefault="003F1D76" w:rsidP="003F1D76">
      <w:pPr>
        <w:autoSpaceDE w:val="0"/>
        <w:spacing w:after="0" w:line="240" w:lineRule="auto"/>
        <w:jc w:val="center"/>
        <w:rPr>
          <w:rFonts w:ascii="Times New Roman" w:hAnsi="Times New Roman"/>
          <w:b/>
          <w:bCs/>
          <w:sz w:val="24"/>
          <w:szCs w:val="28"/>
        </w:rPr>
      </w:pPr>
    </w:p>
    <w:p w:rsidR="003F1D76" w:rsidRDefault="003F1D76" w:rsidP="003F1D76">
      <w:pPr>
        <w:autoSpaceDE w:val="0"/>
        <w:spacing w:after="0" w:line="240" w:lineRule="auto"/>
        <w:jc w:val="center"/>
        <w:rPr>
          <w:rFonts w:ascii="Times New Roman" w:hAnsi="Times New Roman"/>
          <w:b/>
          <w:bCs/>
          <w:sz w:val="24"/>
          <w:szCs w:val="28"/>
        </w:rPr>
      </w:pP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Непрерывные дроби.</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Применение сложных процентов в экономических расчетах.</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Параллельное проектирование.</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Средние значения и их применение в статистике.</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Векторное задание прямых и плоскостей в пространстве.</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Сложение гармонических колебаний.</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Графическое решение уравнений и неравенств.</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Правильные и полуправильные многогранники.</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Конические сечения и их применение в технике.</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Понятие дифференциала и его приложения.</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sz w:val="28"/>
          <w:szCs w:val="28"/>
        </w:rPr>
      </w:pPr>
      <w:r>
        <w:rPr>
          <w:rFonts w:ascii="Times New Roman" w:hAnsi="Times New Roman"/>
          <w:bCs/>
          <w:sz w:val="28"/>
          <w:szCs w:val="28"/>
        </w:rPr>
        <w:t>Схемы повторных испытаний Бернулли.</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iCs/>
          <w:sz w:val="28"/>
          <w:szCs w:val="28"/>
          <w:shd w:val="clear" w:color="auto" w:fill="FFFFFF"/>
        </w:rPr>
      </w:pPr>
      <w:r>
        <w:rPr>
          <w:rFonts w:ascii="Times New Roman" w:hAnsi="Times New Roman"/>
          <w:bCs/>
          <w:sz w:val="28"/>
          <w:szCs w:val="28"/>
        </w:rPr>
        <w:t>Исследование уравнений и неравенств с параметром.</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t xml:space="preserve">Суммирование последовательностей. </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iCs/>
          <w:sz w:val="28"/>
          <w:szCs w:val="28"/>
        </w:rPr>
      </w:pPr>
      <w:r>
        <w:rPr>
          <w:rFonts w:ascii="Times New Roman" w:hAnsi="Times New Roman"/>
          <w:bCs/>
          <w:iCs/>
          <w:sz w:val="28"/>
          <w:szCs w:val="28"/>
          <w:shd w:val="clear" w:color="auto" w:fill="FFFFFF"/>
        </w:rPr>
        <w:t>Бесконечно убывающая геометрическая прогрессия и ее сумма.</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iCs/>
          <w:sz w:val="28"/>
          <w:szCs w:val="28"/>
        </w:rPr>
      </w:pPr>
      <w:r>
        <w:rPr>
          <w:rFonts w:ascii="Times New Roman" w:hAnsi="Times New Roman"/>
          <w:bCs/>
          <w:iCs/>
          <w:sz w:val="28"/>
          <w:szCs w:val="28"/>
          <w:shd w:val="clear" w:color="auto" w:fill="FFFFFF"/>
        </w:rPr>
        <w:t>Вторая производная, ее геометрический и физический смысл.</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iCs/>
          <w:sz w:val="28"/>
          <w:szCs w:val="28"/>
        </w:rPr>
      </w:pPr>
      <w:r>
        <w:rPr>
          <w:rFonts w:ascii="Times New Roman" w:hAnsi="Times New Roman"/>
          <w:bCs/>
          <w:iCs/>
          <w:sz w:val="28"/>
          <w:szCs w:val="28"/>
          <w:shd w:val="clear" w:color="auto" w:fill="FFFFFF"/>
        </w:rPr>
        <w:t>Нахождение скорости для процесса, заданного формулой и графиком.</w:t>
      </w:r>
    </w:p>
    <w:p w:rsidR="003F1D76" w:rsidRDefault="003F1D76" w:rsidP="003F1D76">
      <w:pPr>
        <w:pStyle w:val="ac"/>
        <w:numPr>
          <w:ilvl w:val="0"/>
          <w:numId w:val="2"/>
        </w:numPr>
        <w:tabs>
          <w:tab w:val="left" w:pos="1134"/>
        </w:tabs>
        <w:autoSpaceDE w:val="0"/>
        <w:spacing w:after="0" w:line="240" w:lineRule="auto"/>
        <w:ind w:left="0" w:firstLine="709"/>
        <w:jc w:val="both"/>
        <w:rPr>
          <w:rFonts w:ascii="Times New Roman" w:hAnsi="Times New Roman"/>
          <w:bCs/>
          <w:iCs/>
          <w:sz w:val="28"/>
          <w:szCs w:val="28"/>
        </w:rPr>
      </w:pPr>
      <w:r>
        <w:rPr>
          <w:rFonts w:ascii="Times New Roman" w:hAnsi="Times New Roman"/>
          <w:bCs/>
          <w:iCs/>
          <w:sz w:val="28"/>
          <w:szCs w:val="28"/>
          <w:shd w:val="clear" w:color="auto" w:fill="FFFFFF"/>
        </w:rPr>
        <w:t>Использование координат и векторов при решении математических и прикладных задач.</w:t>
      </w: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jc w:val="center"/>
        <w:rPr>
          <w:rFonts w:ascii="Times New Roman" w:hAnsi="Times New Roman"/>
          <w:iCs/>
          <w:sz w:val="28"/>
          <w:szCs w:val="28"/>
        </w:rPr>
      </w:pPr>
    </w:p>
    <w:p w:rsidR="003F1D76" w:rsidRDefault="003F1D76" w:rsidP="003F1D76">
      <w:pPr>
        <w:autoSpaceDE w:val="0"/>
        <w:spacing w:after="0" w:line="240" w:lineRule="auto"/>
        <w:rPr>
          <w:rFonts w:ascii="Times New Roman" w:hAnsi="Times New Roman"/>
          <w:iCs/>
          <w:sz w:val="28"/>
          <w:szCs w:val="28"/>
        </w:rPr>
      </w:pPr>
    </w:p>
    <w:p w:rsidR="003F1D76" w:rsidRDefault="003F1D76" w:rsidP="003F1D76">
      <w:pPr>
        <w:autoSpaceDE w:val="0"/>
        <w:autoSpaceDN w:val="0"/>
        <w:adjustRightInd w:val="0"/>
        <w:spacing w:after="0" w:line="240" w:lineRule="auto"/>
        <w:ind w:firstLine="709"/>
        <w:contextualSpacing/>
        <w:jc w:val="center"/>
        <w:rPr>
          <w:rFonts w:ascii="Times New Roman" w:eastAsia="Calibri" w:hAnsi="Times New Roman"/>
          <w:b/>
          <w:iCs/>
          <w:sz w:val="24"/>
          <w:szCs w:val="24"/>
        </w:rPr>
      </w:pPr>
      <w:r>
        <w:rPr>
          <w:rFonts w:ascii="Times New Roman" w:eastAsia="Calibri" w:hAnsi="Times New Roman"/>
          <w:b/>
          <w:iCs/>
          <w:sz w:val="24"/>
          <w:szCs w:val="24"/>
        </w:rPr>
        <w:lastRenderedPageBreak/>
        <w:t>7. ТЕМАТИЧЕСКОЕ ПЛАНИРОВАНИЕ</w:t>
      </w:r>
    </w:p>
    <w:p w:rsidR="003F1D76" w:rsidRDefault="003F1D76" w:rsidP="003F1D76">
      <w:pPr>
        <w:spacing w:after="0" w:line="240" w:lineRule="auto"/>
        <w:ind w:firstLine="709"/>
        <w:jc w:val="both"/>
        <w:rPr>
          <w:rFonts w:ascii="Times New Roman" w:eastAsia="Calibri" w:hAnsi="Times New Roman"/>
          <w:sz w:val="24"/>
          <w:szCs w:val="24"/>
        </w:rPr>
      </w:pPr>
    </w:p>
    <w:p w:rsidR="003F1D76" w:rsidRDefault="003F1D76" w:rsidP="003F1D76">
      <w:pPr>
        <w:spacing w:after="0" w:line="240" w:lineRule="auto"/>
        <w:ind w:firstLine="709"/>
        <w:jc w:val="both"/>
        <w:rPr>
          <w:rFonts w:ascii="Times New Roman" w:eastAsia="Calibri" w:hAnsi="Times New Roman"/>
          <w:sz w:val="24"/>
          <w:szCs w:val="24"/>
        </w:rPr>
      </w:pPr>
    </w:p>
    <w:p w:rsidR="003F1D76" w:rsidRDefault="003F1D76" w:rsidP="003F1D76">
      <w:pPr>
        <w:autoSpaceDE w:val="0"/>
        <w:autoSpaceDN w:val="0"/>
        <w:adjustRightInd w:val="0"/>
        <w:spacing w:after="0" w:line="240" w:lineRule="auto"/>
        <w:ind w:firstLine="709"/>
        <w:jc w:val="both"/>
        <w:rPr>
          <w:rFonts w:ascii="Times New Roman" w:eastAsia="Calibri" w:hAnsi="Times New Roman"/>
          <w:color w:val="000000"/>
          <w:sz w:val="28"/>
          <w:szCs w:val="28"/>
        </w:rPr>
      </w:pPr>
      <w:r>
        <w:rPr>
          <w:rFonts w:ascii="Times New Roman" w:eastAsia="Calibri" w:hAnsi="Times New Roman"/>
          <w:color w:val="000000"/>
          <w:sz w:val="28"/>
          <w:szCs w:val="28"/>
        </w:rPr>
        <w:t xml:space="preserve">При реализации содержания общеобразовательной учебной дисциплины «Математика» в пределах освоения ОПОП СПО на базе основного общего образования с получением среднего общего образования (ППКРС) учебная нагрузка обучающихся по профессии СПО </w:t>
      </w:r>
      <w:r>
        <w:rPr>
          <w:rFonts w:ascii="Times New Roman" w:eastAsia="Calibri" w:hAnsi="Times New Roman"/>
          <w:sz w:val="28"/>
          <w:szCs w:val="28"/>
        </w:rPr>
        <w:t>технического профиля</w:t>
      </w:r>
      <w:r>
        <w:rPr>
          <w:rFonts w:ascii="Times New Roman" w:eastAsia="Calibri" w:hAnsi="Times New Roman"/>
          <w:color w:val="000000"/>
          <w:sz w:val="28"/>
          <w:szCs w:val="28"/>
        </w:rPr>
        <w:t xml:space="preserve"> профессионального образования </w:t>
      </w:r>
      <w:r w:rsidR="00F60D1A" w:rsidRPr="003F1D76">
        <w:rPr>
          <w:rFonts w:ascii="Times New Roman" w:hAnsi="Times New Roman"/>
          <w:sz w:val="28"/>
          <w:szCs w:val="28"/>
        </w:rPr>
        <w:t>270835.02 Бригадир-путеец</w:t>
      </w:r>
      <w:r>
        <w:rPr>
          <w:rFonts w:ascii="Times New Roman" w:hAnsi="Times New Roman"/>
          <w:sz w:val="28"/>
          <w:szCs w:val="28"/>
        </w:rPr>
        <w:t xml:space="preserve"> </w:t>
      </w:r>
      <w:r>
        <w:rPr>
          <w:rFonts w:ascii="Times New Roman" w:eastAsia="Calibri" w:hAnsi="Times New Roman"/>
          <w:color w:val="000000"/>
          <w:sz w:val="28"/>
          <w:szCs w:val="28"/>
        </w:rPr>
        <w:t>составляет:</w:t>
      </w:r>
    </w:p>
    <w:p w:rsidR="003F1D76" w:rsidRDefault="003F1D76" w:rsidP="003F1D76">
      <w:pPr>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Максимальная – 427 часов, из них:</w:t>
      </w:r>
    </w:p>
    <w:p w:rsidR="003F1D76" w:rsidRDefault="007A7C4B" w:rsidP="003F1D76">
      <w:pPr>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 </w:t>
      </w:r>
      <w:r w:rsidR="003F1D76">
        <w:rPr>
          <w:rFonts w:ascii="Times New Roman" w:eastAsia="Calibri" w:hAnsi="Times New Roman"/>
          <w:sz w:val="28"/>
          <w:szCs w:val="28"/>
        </w:rPr>
        <w:t xml:space="preserve">аудиторная (обязательная) учебная нагрузка – 285 часов </w:t>
      </w:r>
    </w:p>
    <w:p w:rsidR="003F1D76" w:rsidRDefault="007A7C4B" w:rsidP="003F1D76">
      <w:pPr>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 </w:t>
      </w:r>
      <w:r w:rsidR="00573A2E">
        <w:rPr>
          <w:rFonts w:ascii="Times New Roman" w:eastAsia="Calibri" w:hAnsi="Times New Roman"/>
          <w:sz w:val="28"/>
          <w:szCs w:val="28"/>
        </w:rPr>
        <w:t>практические занятия – 143</w:t>
      </w:r>
      <w:r w:rsidR="003F1D76">
        <w:rPr>
          <w:rFonts w:ascii="Times New Roman" w:eastAsia="Calibri" w:hAnsi="Times New Roman"/>
          <w:sz w:val="28"/>
          <w:szCs w:val="28"/>
        </w:rPr>
        <w:t xml:space="preserve"> часов</w:t>
      </w:r>
    </w:p>
    <w:p w:rsidR="003F1D76" w:rsidRDefault="007A7C4B" w:rsidP="003F1D76">
      <w:pPr>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 </w:t>
      </w:r>
      <w:r w:rsidR="003F1D76">
        <w:rPr>
          <w:rFonts w:ascii="Times New Roman" w:eastAsia="Calibri" w:hAnsi="Times New Roman"/>
          <w:sz w:val="28"/>
          <w:szCs w:val="28"/>
        </w:rPr>
        <w:t>внеаудиторная самостоятельная работа –  142 часов</w:t>
      </w:r>
    </w:p>
    <w:p w:rsidR="003F1D76" w:rsidRDefault="003F1D76" w:rsidP="003F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iCs/>
          <w:sz w:val="28"/>
          <w:szCs w:val="28"/>
        </w:rPr>
      </w:pPr>
    </w:p>
    <w:p w:rsidR="003F1D76" w:rsidRDefault="003F1D76" w:rsidP="003F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 xml:space="preserve">Объем учебной дисциплины и виды учебной работы </w:t>
      </w:r>
    </w:p>
    <w:p w:rsidR="003F1D76" w:rsidRDefault="003F1D76" w:rsidP="003F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sz w:val="28"/>
          <w:szCs w:val="28"/>
        </w:rPr>
      </w:pPr>
    </w:p>
    <w:tbl>
      <w:tblPr>
        <w:tblW w:w="92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8"/>
        <w:gridCol w:w="1302"/>
      </w:tblGrid>
      <w:tr w:rsidR="003F1D76" w:rsidRPr="000E1B31" w:rsidTr="003F1D76">
        <w:trPr>
          <w:trHeight w:val="460"/>
        </w:trPr>
        <w:tc>
          <w:tcPr>
            <w:tcW w:w="7905" w:type="dxa"/>
            <w:tcBorders>
              <w:top w:val="single" w:sz="6" w:space="0" w:color="000000"/>
              <w:left w:val="single" w:sz="6" w:space="0" w:color="000000"/>
              <w:bottom w:val="single" w:sz="6" w:space="0" w:color="000000"/>
              <w:right w:val="single" w:sz="6" w:space="0" w:color="000000"/>
            </w:tcBorders>
            <w:vAlign w:val="center"/>
            <w:hideMark/>
          </w:tcPr>
          <w:p w:rsidR="003F1D76" w:rsidRPr="000E1B31" w:rsidRDefault="003F1D76">
            <w:pPr>
              <w:spacing w:after="0" w:line="240" w:lineRule="auto"/>
              <w:ind w:firstLine="709"/>
              <w:jc w:val="center"/>
              <w:rPr>
                <w:rFonts w:ascii="Times New Roman" w:eastAsia="Calibri" w:hAnsi="Times New Roman"/>
                <w:sz w:val="24"/>
                <w:szCs w:val="24"/>
              </w:rPr>
            </w:pPr>
            <w:r w:rsidRPr="000E1B31">
              <w:rPr>
                <w:rFonts w:ascii="Times New Roman" w:eastAsia="Calibri" w:hAnsi="Times New Roman"/>
                <w:sz w:val="24"/>
                <w:szCs w:val="24"/>
              </w:rPr>
              <w:t>Виды учебной работы</w:t>
            </w:r>
          </w:p>
        </w:tc>
        <w:tc>
          <w:tcPr>
            <w:tcW w:w="1301" w:type="dxa"/>
            <w:tcBorders>
              <w:top w:val="single" w:sz="6" w:space="0" w:color="000000"/>
              <w:left w:val="single" w:sz="6" w:space="0" w:color="000000"/>
              <w:bottom w:val="single" w:sz="6" w:space="0" w:color="000000"/>
              <w:right w:val="single" w:sz="6" w:space="0" w:color="000000"/>
            </w:tcBorders>
            <w:vAlign w:val="center"/>
            <w:hideMark/>
          </w:tcPr>
          <w:p w:rsidR="003F1D76" w:rsidRPr="000E1B31" w:rsidRDefault="003F1D76">
            <w:pPr>
              <w:spacing w:after="0" w:line="240" w:lineRule="auto"/>
              <w:jc w:val="center"/>
              <w:rPr>
                <w:rFonts w:ascii="Times New Roman" w:eastAsia="Calibri" w:hAnsi="Times New Roman"/>
                <w:iCs/>
                <w:sz w:val="24"/>
                <w:szCs w:val="24"/>
              </w:rPr>
            </w:pPr>
            <w:r w:rsidRPr="000E1B31">
              <w:rPr>
                <w:rFonts w:ascii="Times New Roman" w:eastAsia="Calibri" w:hAnsi="Times New Roman"/>
                <w:iCs/>
                <w:sz w:val="24"/>
                <w:szCs w:val="24"/>
              </w:rPr>
              <w:t>Объем часов</w:t>
            </w:r>
          </w:p>
        </w:tc>
      </w:tr>
      <w:tr w:rsidR="003F1D76" w:rsidRPr="000E1B31" w:rsidTr="003F1D76">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3F1D76" w:rsidRPr="000E1B31" w:rsidRDefault="003F1D76">
            <w:pPr>
              <w:spacing w:after="0" w:line="240" w:lineRule="auto"/>
              <w:rPr>
                <w:rFonts w:ascii="Times New Roman" w:eastAsia="Calibri" w:hAnsi="Times New Roman"/>
                <w:sz w:val="24"/>
                <w:szCs w:val="24"/>
              </w:rPr>
            </w:pPr>
            <w:r w:rsidRPr="000E1B31">
              <w:rPr>
                <w:rFonts w:ascii="Times New Roman" w:eastAsia="Calibri" w:hAnsi="Times New Roman"/>
                <w:sz w:val="24"/>
                <w:szCs w:val="24"/>
              </w:rPr>
              <w:t>Максимальная учебная нагрузка</w:t>
            </w:r>
          </w:p>
        </w:tc>
        <w:tc>
          <w:tcPr>
            <w:tcW w:w="1301" w:type="dxa"/>
            <w:tcBorders>
              <w:top w:val="single" w:sz="6" w:space="0" w:color="000000"/>
              <w:left w:val="single" w:sz="6" w:space="0" w:color="000000"/>
              <w:bottom w:val="single" w:sz="6" w:space="0" w:color="000000"/>
              <w:right w:val="single" w:sz="6" w:space="0" w:color="000000"/>
            </w:tcBorders>
            <w:hideMark/>
          </w:tcPr>
          <w:p w:rsidR="003F1D76" w:rsidRPr="000E1B31" w:rsidRDefault="003F1D76">
            <w:pPr>
              <w:spacing w:after="0" w:line="240" w:lineRule="auto"/>
              <w:jc w:val="center"/>
              <w:rPr>
                <w:rFonts w:ascii="Times New Roman" w:eastAsia="Calibri" w:hAnsi="Times New Roman"/>
                <w:iCs/>
                <w:sz w:val="24"/>
                <w:szCs w:val="24"/>
              </w:rPr>
            </w:pPr>
            <w:r w:rsidRPr="000E1B31">
              <w:rPr>
                <w:rFonts w:ascii="Times New Roman" w:eastAsia="Calibri" w:hAnsi="Times New Roman"/>
                <w:iCs/>
                <w:sz w:val="24"/>
                <w:szCs w:val="24"/>
              </w:rPr>
              <w:t>427</w:t>
            </w:r>
          </w:p>
        </w:tc>
      </w:tr>
      <w:tr w:rsidR="003F1D76" w:rsidRPr="000E1B31" w:rsidTr="003F1D76">
        <w:tc>
          <w:tcPr>
            <w:tcW w:w="7905" w:type="dxa"/>
            <w:tcBorders>
              <w:top w:val="single" w:sz="6" w:space="0" w:color="000000"/>
              <w:left w:val="single" w:sz="6" w:space="0" w:color="000000"/>
              <w:bottom w:val="single" w:sz="6" w:space="0" w:color="000000"/>
              <w:right w:val="single" w:sz="6" w:space="0" w:color="000000"/>
            </w:tcBorders>
            <w:hideMark/>
          </w:tcPr>
          <w:p w:rsidR="003F1D76" w:rsidRPr="000E1B31" w:rsidRDefault="003F1D76">
            <w:pPr>
              <w:spacing w:after="0" w:line="240" w:lineRule="auto"/>
              <w:jc w:val="both"/>
              <w:rPr>
                <w:rFonts w:ascii="Times New Roman" w:eastAsia="Calibri" w:hAnsi="Times New Roman"/>
                <w:sz w:val="24"/>
                <w:szCs w:val="24"/>
              </w:rPr>
            </w:pPr>
            <w:r w:rsidRPr="000E1B31">
              <w:rPr>
                <w:rFonts w:ascii="Times New Roman" w:eastAsia="Calibri" w:hAnsi="Times New Roman"/>
                <w:sz w:val="24"/>
                <w:szCs w:val="24"/>
              </w:rPr>
              <w:t>Обязательная ауди</w:t>
            </w:r>
            <w:r w:rsidR="00B94915">
              <w:rPr>
                <w:rFonts w:ascii="Times New Roman" w:eastAsia="Calibri" w:hAnsi="Times New Roman"/>
                <w:sz w:val="24"/>
                <w:szCs w:val="24"/>
              </w:rPr>
              <w:t xml:space="preserve">торная учебная нагрузка </w:t>
            </w:r>
          </w:p>
        </w:tc>
        <w:tc>
          <w:tcPr>
            <w:tcW w:w="1301" w:type="dxa"/>
            <w:tcBorders>
              <w:top w:val="single" w:sz="6" w:space="0" w:color="000000"/>
              <w:left w:val="single" w:sz="6" w:space="0" w:color="000000"/>
              <w:bottom w:val="single" w:sz="6" w:space="0" w:color="000000"/>
              <w:right w:val="single" w:sz="6" w:space="0" w:color="000000"/>
            </w:tcBorders>
            <w:hideMark/>
          </w:tcPr>
          <w:p w:rsidR="003F1D76" w:rsidRPr="000E1B31" w:rsidRDefault="003F1D76">
            <w:pPr>
              <w:spacing w:after="0" w:line="240" w:lineRule="auto"/>
              <w:jc w:val="center"/>
              <w:rPr>
                <w:rFonts w:ascii="Times New Roman" w:eastAsia="Calibri" w:hAnsi="Times New Roman"/>
                <w:iCs/>
                <w:sz w:val="24"/>
                <w:szCs w:val="24"/>
              </w:rPr>
            </w:pPr>
            <w:r w:rsidRPr="000E1B31">
              <w:rPr>
                <w:rFonts w:ascii="Times New Roman" w:eastAsia="Calibri" w:hAnsi="Times New Roman"/>
                <w:iCs/>
                <w:sz w:val="24"/>
                <w:szCs w:val="24"/>
              </w:rPr>
              <w:t>285</w:t>
            </w:r>
          </w:p>
        </w:tc>
      </w:tr>
      <w:tr w:rsidR="003F1D76" w:rsidRPr="000E1B31" w:rsidTr="003F1D76">
        <w:tc>
          <w:tcPr>
            <w:tcW w:w="7905" w:type="dxa"/>
            <w:tcBorders>
              <w:top w:val="single" w:sz="6" w:space="0" w:color="000000"/>
              <w:left w:val="single" w:sz="6" w:space="0" w:color="000000"/>
              <w:bottom w:val="single" w:sz="6" w:space="0" w:color="000000"/>
              <w:right w:val="single" w:sz="6" w:space="0" w:color="000000"/>
            </w:tcBorders>
            <w:hideMark/>
          </w:tcPr>
          <w:p w:rsidR="003F1D76" w:rsidRPr="000E1B31" w:rsidRDefault="003F1D76">
            <w:pPr>
              <w:spacing w:after="0" w:line="240" w:lineRule="auto"/>
              <w:jc w:val="both"/>
              <w:rPr>
                <w:rFonts w:ascii="Times New Roman" w:eastAsia="Calibri" w:hAnsi="Times New Roman"/>
                <w:sz w:val="24"/>
                <w:szCs w:val="24"/>
              </w:rPr>
            </w:pPr>
            <w:r w:rsidRPr="000E1B31">
              <w:rPr>
                <w:rFonts w:ascii="Times New Roman" w:eastAsia="Calibri" w:hAnsi="Times New Roman"/>
                <w:sz w:val="24"/>
                <w:szCs w:val="24"/>
              </w:rPr>
              <w:t>В том числе:</w:t>
            </w:r>
          </w:p>
        </w:tc>
        <w:tc>
          <w:tcPr>
            <w:tcW w:w="1301" w:type="dxa"/>
            <w:tcBorders>
              <w:top w:val="single" w:sz="6" w:space="0" w:color="000000"/>
              <w:left w:val="single" w:sz="6" w:space="0" w:color="000000"/>
              <w:bottom w:val="single" w:sz="6" w:space="0" w:color="000000"/>
              <w:right w:val="single" w:sz="6" w:space="0" w:color="000000"/>
            </w:tcBorders>
          </w:tcPr>
          <w:p w:rsidR="003F1D76" w:rsidRPr="000E1B31" w:rsidRDefault="003F1D76">
            <w:pPr>
              <w:spacing w:after="0" w:line="240" w:lineRule="auto"/>
              <w:ind w:firstLine="709"/>
              <w:jc w:val="center"/>
              <w:rPr>
                <w:rFonts w:ascii="Times New Roman" w:eastAsia="Calibri" w:hAnsi="Times New Roman"/>
                <w:iCs/>
                <w:sz w:val="24"/>
                <w:szCs w:val="24"/>
              </w:rPr>
            </w:pPr>
          </w:p>
        </w:tc>
      </w:tr>
      <w:tr w:rsidR="003F1D76" w:rsidRPr="000E1B31" w:rsidTr="003F1D76">
        <w:trPr>
          <w:trHeight w:val="257"/>
        </w:trPr>
        <w:tc>
          <w:tcPr>
            <w:tcW w:w="7905" w:type="dxa"/>
            <w:tcBorders>
              <w:top w:val="single" w:sz="6" w:space="0" w:color="000000"/>
              <w:left w:val="single" w:sz="6" w:space="0" w:color="000000"/>
              <w:bottom w:val="single" w:sz="4" w:space="0" w:color="auto"/>
              <w:right w:val="single" w:sz="6" w:space="0" w:color="000000"/>
            </w:tcBorders>
            <w:hideMark/>
          </w:tcPr>
          <w:p w:rsidR="003F1D76" w:rsidRPr="000E1B31" w:rsidRDefault="003F1D76">
            <w:pPr>
              <w:spacing w:after="0" w:line="240" w:lineRule="auto"/>
              <w:jc w:val="both"/>
              <w:rPr>
                <w:rFonts w:ascii="Times New Roman" w:eastAsia="Calibri" w:hAnsi="Times New Roman"/>
                <w:sz w:val="24"/>
                <w:szCs w:val="24"/>
              </w:rPr>
            </w:pPr>
            <w:r w:rsidRPr="000E1B31">
              <w:rPr>
                <w:rFonts w:ascii="Times New Roman" w:eastAsia="Calibri" w:hAnsi="Times New Roman"/>
                <w:sz w:val="24"/>
                <w:szCs w:val="24"/>
              </w:rPr>
              <w:t xml:space="preserve">теоретические занятия     </w:t>
            </w:r>
          </w:p>
        </w:tc>
        <w:tc>
          <w:tcPr>
            <w:tcW w:w="1301" w:type="dxa"/>
            <w:tcBorders>
              <w:top w:val="single" w:sz="6" w:space="0" w:color="000000"/>
              <w:left w:val="single" w:sz="6" w:space="0" w:color="000000"/>
              <w:bottom w:val="single" w:sz="4" w:space="0" w:color="auto"/>
              <w:right w:val="single" w:sz="6" w:space="0" w:color="000000"/>
            </w:tcBorders>
            <w:hideMark/>
          </w:tcPr>
          <w:p w:rsidR="003F1D76" w:rsidRPr="000E1B31" w:rsidRDefault="00F60D1A">
            <w:pPr>
              <w:spacing w:after="0" w:line="240" w:lineRule="auto"/>
              <w:jc w:val="center"/>
              <w:rPr>
                <w:rFonts w:ascii="Times New Roman" w:eastAsia="Calibri" w:hAnsi="Times New Roman"/>
                <w:iCs/>
                <w:sz w:val="24"/>
                <w:szCs w:val="24"/>
              </w:rPr>
            </w:pPr>
            <w:r w:rsidRPr="000E1B31">
              <w:rPr>
                <w:rFonts w:ascii="Times New Roman" w:eastAsia="Calibri" w:hAnsi="Times New Roman"/>
                <w:iCs/>
                <w:sz w:val="24"/>
                <w:szCs w:val="24"/>
              </w:rPr>
              <w:t>142</w:t>
            </w:r>
          </w:p>
        </w:tc>
      </w:tr>
      <w:tr w:rsidR="003F1D76" w:rsidRPr="000E1B31" w:rsidTr="003F1D76">
        <w:trPr>
          <w:trHeight w:val="339"/>
        </w:trPr>
        <w:tc>
          <w:tcPr>
            <w:tcW w:w="7905" w:type="dxa"/>
            <w:tcBorders>
              <w:top w:val="single" w:sz="4" w:space="0" w:color="auto"/>
              <w:left w:val="single" w:sz="6" w:space="0" w:color="000000"/>
              <w:bottom w:val="single" w:sz="6" w:space="0" w:color="000000"/>
              <w:right w:val="single" w:sz="6" w:space="0" w:color="000000"/>
            </w:tcBorders>
            <w:hideMark/>
          </w:tcPr>
          <w:p w:rsidR="003F1D76" w:rsidRPr="000E1B31" w:rsidRDefault="003F1D76">
            <w:pPr>
              <w:spacing w:after="0" w:line="240" w:lineRule="auto"/>
              <w:jc w:val="both"/>
              <w:rPr>
                <w:rFonts w:ascii="Times New Roman" w:eastAsia="Calibri" w:hAnsi="Times New Roman"/>
                <w:sz w:val="24"/>
                <w:szCs w:val="24"/>
              </w:rPr>
            </w:pPr>
            <w:r w:rsidRPr="000E1B31">
              <w:rPr>
                <w:rFonts w:ascii="Times New Roman" w:eastAsia="Calibri" w:hAnsi="Times New Roman"/>
                <w:sz w:val="24"/>
                <w:szCs w:val="24"/>
              </w:rPr>
              <w:t>лабораторные и практические занятия</w:t>
            </w:r>
          </w:p>
        </w:tc>
        <w:tc>
          <w:tcPr>
            <w:tcW w:w="1301" w:type="dxa"/>
            <w:tcBorders>
              <w:top w:val="single" w:sz="4" w:space="0" w:color="auto"/>
              <w:left w:val="single" w:sz="6" w:space="0" w:color="000000"/>
              <w:bottom w:val="single" w:sz="6" w:space="0" w:color="000000"/>
              <w:right w:val="single" w:sz="6" w:space="0" w:color="000000"/>
            </w:tcBorders>
            <w:hideMark/>
          </w:tcPr>
          <w:p w:rsidR="003F1D76" w:rsidRPr="000E1B31" w:rsidRDefault="00F60D1A">
            <w:pPr>
              <w:spacing w:after="0" w:line="240" w:lineRule="auto"/>
              <w:jc w:val="center"/>
              <w:rPr>
                <w:rFonts w:ascii="Times New Roman" w:eastAsia="Calibri" w:hAnsi="Times New Roman"/>
                <w:iCs/>
                <w:sz w:val="24"/>
                <w:szCs w:val="24"/>
              </w:rPr>
            </w:pPr>
            <w:r w:rsidRPr="000E1B31">
              <w:rPr>
                <w:rFonts w:ascii="Times New Roman" w:eastAsia="Calibri" w:hAnsi="Times New Roman"/>
                <w:iCs/>
                <w:sz w:val="24"/>
                <w:szCs w:val="24"/>
              </w:rPr>
              <w:t>143</w:t>
            </w:r>
          </w:p>
        </w:tc>
      </w:tr>
      <w:tr w:rsidR="003F1D76" w:rsidRPr="000E1B31" w:rsidTr="003F1D76">
        <w:trPr>
          <w:trHeight w:val="435"/>
        </w:trPr>
        <w:tc>
          <w:tcPr>
            <w:tcW w:w="7905" w:type="dxa"/>
            <w:tcBorders>
              <w:top w:val="single" w:sz="6" w:space="0" w:color="000000"/>
              <w:left w:val="single" w:sz="6" w:space="0" w:color="000000"/>
              <w:bottom w:val="single" w:sz="4" w:space="0" w:color="auto"/>
              <w:right w:val="single" w:sz="6" w:space="0" w:color="000000"/>
            </w:tcBorders>
            <w:hideMark/>
          </w:tcPr>
          <w:p w:rsidR="003F1D76" w:rsidRPr="000E1B31" w:rsidRDefault="003F1D76">
            <w:pPr>
              <w:spacing w:after="0" w:line="240" w:lineRule="auto"/>
              <w:jc w:val="both"/>
              <w:rPr>
                <w:rFonts w:ascii="Times New Roman" w:eastAsia="Calibri" w:hAnsi="Times New Roman"/>
                <w:sz w:val="24"/>
                <w:szCs w:val="24"/>
              </w:rPr>
            </w:pPr>
            <w:r w:rsidRPr="000E1B31">
              <w:rPr>
                <w:rFonts w:ascii="Times New Roman" w:eastAsia="Calibri" w:hAnsi="Times New Roman"/>
                <w:sz w:val="24"/>
                <w:szCs w:val="24"/>
              </w:rPr>
              <w:t>внеаудиторна</w:t>
            </w:r>
            <w:r w:rsidR="00B94915">
              <w:rPr>
                <w:rFonts w:ascii="Times New Roman" w:eastAsia="Calibri" w:hAnsi="Times New Roman"/>
                <w:sz w:val="24"/>
                <w:szCs w:val="24"/>
              </w:rPr>
              <w:t xml:space="preserve">я самостоятельная работа </w:t>
            </w:r>
          </w:p>
        </w:tc>
        <w:tc>
          <w:tcPr>
            <w:tcW w:w="1301" w:type="dxa"/>
            <w:tcBorders>
              <w:top w:val="single" w:sz="6" w:space="0" w:color="000000"/>
              <w:left w:val="single" w:sz="6" w:space="0" w:color="000000"/>
              <w:bottom w:val="single" w:sz="4" w:space="0" w:color="auto"/>
              <w:right w:val="single" w:sz="6" w:space="0" w:color="000000"/>
            </w:tcBorders>
            <w:hideMark/>
          </w:tcPr>
          <w:p w:rsidR="003F1D76" w:rsidRPr="000E1B31" w:rsidRDefault="003F1D76">
            <w:pPr>
              <w:spacing w:after="0" w:line="240" w:lineRule="auto"/>
              <w:jc w:val="center"/>
              <w:rPr>
                <w:rFonts w:ascii="Times New Roman" w:eastAsia="Calibri" w:hAnsi="Times New Roman"/>
                <w:iCs/>
                <w:sz w:val="24"/>
                <w:szCs w:val="24"/>
              </w:rPr>
            </w:pPr>
            <w:r w:rsidRPr="000E1B31">
              <w:rPr>
                <w:rFonts w:ascii="Times New Roman" w:eastAsia="Calibri" w:hAnsi="Times New Roman"/>
                <w:iCs/>
                <w:sz w:val="24"/>
                <w:szCs w:val="24"/>
              </w:rPr>
              <w:t>142</w:t>
            </w:r>
          </w:p>
        </w:tc>
      </w:tr>
      <w:tr w:rsidR="000E1B31" w:rsidRPr="000E1B31" w:rsidTr="000E1B31">
        <w:trPr>
          <w:trHeight w:val="236"/>
        </w:trPr>
        <w:tc>
          <w:tcPr>
            <w:tcW w:w="7905" w:type="dxa"/>
            <w:tcBorders>
              <w:top w:val="single" w:sz="6" w:space="0" w:color="000000"/>
              <w:left w:val="single" w:sz="6" w:space="0" w:color="000000"/>
              <w:bottom w:val="single" w:sz="4" w:space="0" w:color="auto"/>
              <w:right w:val="single" w:sz="6" w:space="0" w:color="000000"/>
            </w:tcBorders>
          </w:tcPr>
          <w:p w:rsidR="000E1B31" w:rsidRPr="000E1B31" w:rsidRDefault="000E1B31">
            <w:pPr>
              <w:spacing w:after="0" w:line="240" w:lineRule="auto"/>
              <w:jc w:val="both"/>
              <w:rPr>
                <w:rFonts w:ascii="Times New Roman" w:eastAsia="Calibri" w:hAnsi="Times New Roman"/>
                <w:sz w:val="24"/>
                <w:szCs w:val="24"/>
              </w:rPr>
            </w:pPr>
            <w:r>
              <w:rPr>
                <w:rFonts w:ascii="Times New Roman" w:eastAsia="Calibri" w:hAnsi="Times New Roman"/>
                <w:sz w:val="24"/>
                <w:szCs w:val="24"/>
              </w:rPr>
              <w:t>Консультации</w:t>
            </w:r>
          </w:p>
        </w:tc>
        <w:tc>
          <w:tcPr>
            <w:tcW w:w="1301" w:type="dxa"/>
            <w:tcBorders>
              <w:top w:val="single" w:sz="6" w:space="0" w:color="000000"/>
              <w:left w:val="single" w:sz="6" w:space="0" w:color="000000"/>
              <w:bottom w:val="single" w:sz="4" w:space="0" w:color="auto"/>
              <w:right w:val="single" w:sz="6" w:space="0" w:color="000000"/>
            </w:tcBorders>
          </w:tcPr>
          <w:p w:rsidR="000E1B31" w:rsidRPr="000E1B31" w:rsidRDefault="000E1B31">
            <w:pPr>
              <w:spacing w:after="0" w:line="240" w:lineRule="auto"/>
              <w:jc w:val="center"/>
              <w:rPr>
                <w:rFonts w:ascii="Times New Roman" w:eastAsia="Calibri" w:hAnsi="Times New Roman"/>
                <w:iCs/>
                <w:sz w:val="24"/>
                <w:szCs w:val="24"/>
              </w:rPr>
            </w:pPr>
            <w:r>
              <w:rPr>
                <w:rFonts w:ascii="Times New Roman" w:eastAsia="Calibri" w:hAnsi="Times New Roman"/>
                <w:iCs/>
                <w:sz w:val="24"/>
                <w:szCs w:val="24"/>
              </w:rPr>
              <w:t>29</w:t>
            </w:r>
          </w:p>
        </w:tc>
      </w:tr>
      <w:tr w:rsidR="003F1D76" w:rsidRPr="000E1B31" w:rsidTr="003F1D76">
        <w:trPr>
          <w:trHeight w:val="411"/>
        </w:trPr>
        <w:tc>
          <w:tcPr>
            <w:tcW w:w="9206" w:type="dxa"/>
            <w:gridSpan w:val="2"/>
            <w:tcBorders>
              <w:top w:val="single" w:sz="6" w:space="0" w:color="000000"/>
              <w:left w:val="single" w:sz="6" w:space="0" w:color="000000"/>
              <w:bottom w:val="single" w:sz="6" w:space="0" w:color="000000"/>
              <w:right w:val="single" w:sz="6" w:space="0" w:color="000000"/>
            </w:tcBorders>
            <w:hideMark/>
          </w:tcPr>
          <w:p w:rsidR="003F1D76" w:rsidRPr="000E1B31" w:rsidRDefault="003F1D76" w:rsidP="00D80750">
            <w:pPr>
              <w:spacing w:after="0" w:line="240" w:lineRule="auto"/>
              <w:rPr>
                <w:rFonts w:ascii="Times New Roman" w:eastAsia="Calibri" w:hAnsi="Times New Roman"/>
                <w:i/>
                <w:iCs/>
                <w:sz w:val="24"/>
                <w:szCs w:val="24"/>
              </w:rPr>
            </w:pPr>
            <w:r w:rsidRPr="000E1B31">
              <w:rPr>
                <w:rFonts w:ascii="Times New Roman" w:hAnsi="Times New Roman"/>
                <w:iCs/>
                <w:color w:val="000000"/>
                <w:sz w:val="24"/>
                <w:szCs w:val="24"/>
              </w:rPr>
              <w:t xml:space="preserve">Итоговая аттестация в форме экзамена </w:t>
            </w:r>
          </w:p>
        </w:tc>
      </w:tr>
    </w:tbl>
    <w:p w:rsidR="003F1D76" w:rsidRPr="000E1B31" w:rsidRDefault="003F1D76" w:rsidP="003F1D76">
      <w:pPr>
        <w:spacing w:after="0" w:line="240" w:lineRule="auto"/>
        <w:ind w:firstLine="709"/>
        <w:rPr>
          <w:rFonts w:ascii="Times New Roman" w:eastAsia="Calibri" w:hAnsi="Times New Roman"/>
          <w:b/>
          <w:sz w:val="24"/>
          <w:szCs w:val="24"/>
        </w:rPr>
      </w:pPr>
    </w:p>
    <w:p w:rsidR="003F1D76" w:rsidRPr="000E1B31" w:rsidRDefault="003F1D76" w:rsidP="003F1D76">
      <w:pPr>
        <w:spacing w:after="0" w:line="240" w:lineRule="auto"/>
        <w:ind w:firstLine="709"/>
        <w:rPr>
          <w:rFonts w:ascii="Times New Roman" w:eastAsia="Calibri" w:hAnsi="Times New Roman"/>
          <w:b/>
          <w:sz w:val="24"/>
          <w:szCs w:val="24"/>
        </w:rPr>
      </w:pPr>
    </w:p>
    <w:p w:rsidR="003F1D76" w:rsidRPr="000E1B31" w:rsidRDefault="003F1D76" w:rsidP="003F1D76">
      <w:pPr>
        <w:spacing w:after="0" w:line="240" w:lineRule="auto"/>
        <w:ind w:firstLine="709"/>
        <w:rPr>
          <w:rFonts w:ascii="Times New Roman" w:eastAsia="Calibri" w:hAnsi="Times New Roman"/>
          <w:b/>
          <w:sz w:val="24"/>
          <w:szCs w:val="24"/>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ind w:firstLine="709"/>
        <w:rPr>
          <w:rFonts w:ascii="Times New Roman" w:eastAsia="Calibri" w:hAnsi="Times New Roman"/>
          <w:b/>
          <w:sz w:val="28"/>
          <w:szCs w:val="28"/>
        </w:rPr>
      </w:pPr>
    </w:p>
    <w:p w:rsidR="003F1D76" w:rsidRDefault="003F1D76" w:rsidP="003F1D76">
      <w:pPr>
        <w:spacing w:after="0" w:line="240" w:lineRule="auto"/>
        <w:rPr>
          <w:rFonts w:ascii="Times New Roman" w:eastAsia="Calibri" w:hAnsi="Times New Roman"/>
          <w:b/>
          <w:sz w:val="28"/>
          <w:szCs w:val="28"/>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p>
    <w:p w:rsidR="000E1B31" w:rsidRDefault="000E1B31" w:rsidP="003F1D76">
      <w:pPr>
        <w:autoSpaceDE w:val="0"/>
        <w:spacing w:after="0" w:line="240" w:lineRule="auto"/>
        <w:jc w:val="center"/>
        <w:rPr>
          <w:rFonts w:ascii="Times New Roman" w:hAnsi="Times New Roman"/>
          <w:b/>
          <w:sz w:val="24"/>
          <w:szCs w:val="24"/>
        </w:rPr>
      </w:pPr>
    </w:p>
    <w:p w:rsidR="003F1D76" w:rsidRDefault="003F1D76" w:rsidP="003F1D76">
      <w:pPr>
        <w:autoSpaceDE w:val="0"/>
        <w:spacing w:after="0" w:line="240" w:lineRule="auto"/>
        <w:jc w:val="center"/>
        <w:rPr>
          <w:rFonts w:ascii="Times New Roman" w:hAnsi="Times New Roman"/>
          <w:b/>
          <w:sz w:val="24"/>
          <w:szCs w:val="24"/>
        </w:rPr>
      </w:pPr>
      <w:r>
        <w:rPr>
          <w:rFonts w:ascii="Times New Roman" w:hAnsi="Times New Roman"/>
          <w:b/>
          <w:sz w:val="24"/>
          <w:szCs w:val="24"/>
        </w:rPr>
        <w:lastRenderedPageBreak/>
        <w:t>ТЕМА</w:t>
      </w:r>
      <w:r w:rsidR="000E1B31">
        <w:rPr>
          <w:rFonts w:ascii="Times New Roman" w:hAnsi="Times New Roman"/>
          <w:b/>
          <w:sz w:val="24"/>
          <w:szCs w:val="24"/>
        </w:rPr>
        <w:t xml:space="preserve">ТИЧЕСКОЕ ПЛАНИРОВАНИЕ </w:t>
      </w:r>
    </w:p>
    <w:p w:rsidR="003F1D76" w:rsidRDefault="003F1D76" w:rsidP="003F1D76">
      <w:pPr>
        <w:spacing w:after="0" w:line="240" w:lineRule="auto"/>
        <w:ind w:firstLine="709"/>
        <w:rPr>
          <w:rFonts w:ascii="Times New Roman" w:eastAsia="Calibri" w:hAnsi="Times New Roman"/>
          <w:b/>
          <w:sz w:val="24"/>
          <w:szCs w:val="24"/>
        </w:rPr>
      </w:pPr>
    </w:p>
    <w:p w:rsidR="003F1D76" w:rsidRDefault="003F1D76" w:rsidP="003F1D76">
      <w:pPr>
        <w:spacing w:after="0" w:line="240" w:lineRule="auto"/>
        <w:ind w:firstLine="709"/>
        <w:rPr>
          <w:rFonts w:ascii="Times New Roman" w:eastAsia="Calibri" w:hAnsi="Times New Roman"/>
          <w:b/>
          <w:sz w:val="24"/>
          <w:szCs w:val="24"/>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260"/>
        <w:gridCol w:w="1417"/>
        <w:gridCol w:w="992"/>
        <w:gridCol w:w="1276"/>
        <w:gridCol w:w="992"/>
        <w:gridCol w:w="1137"/>
      </w:tblGrid>
      <w:tr w:rsidR="003F1D76" w:rsidTr="000E1B31">
        <w:trPr>
          <w:trHeight w:val="301"/>
        </w:trPr>
        <w:tc>
          <w:tcPr>
            <w:tcW w:w="676" w:type="dxa"/>
            <w:vMerge w:val="restart"/>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w:t>
            </w:r>
          </w:p>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п/п</w:t>
            </w:r>
          </w:p>
          <w:p w:rsidR="003F1D76" w:rsidRDefault="003F1D76">
            <w:pPr>
              <w:spacing w:after="0" w:line="240" w:lineRule="auto"/>
              <w:jc w:val="center"/>
              <w:rPr>
                <w:rFonts w:ascii="Times New Roman" w:eastAsia="Calibri" w:hAnsi="Times New Roman"/>
                <w:sz w:val="24"/>
                <w:szCs w:val="24"/>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Наименование разделов и тем</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Максимальная учебная нагрузка (час)</w:t>
            </w:r>
          </w:p>
        </w:tc>
        <w:tc>
          <w:tcPr>
            <w:tcW w:w="3260" w:type="dxa"/>
            <w:gridSpan w:val="3"/>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Количество аудиторных часов</w:t>
            </w:r>
          </w:p>
        </w:tc>
        <w:tc>
          <w:tcPr>
            <w:tcW w:w="1137" w:type="dxa"/>
            <w:vMerge w:val="restart"/>
            <w:tcBorders>
              <w:top w:val="single" w:sz="4" w:space="0" w:color="auto"/>
              <w:left w:val="single" w:sz="4" w:space="0" w:color="auto"/>
              <w:bottom w:val="single" w:sz="4" w:space="0" w:color="auto"/>
              <w:right w:val="single" w:sz="4" w:space="0" w:color="auto"/>
            </w:tcBorders>
            <w:hideMark/>
          </w:tcPr>
          <w:p w:rsidR="003F1D76" w:rsidRDefault="000E1B31">
            <w:pPr>
              <w:spacing w:after="0" w:line="240" w:lineRule="auto"/>
              <w:jc w:val="center"/>
              <w:rPr>
                <w:rFonts w:ascii="Times New Roman" w:eastAsia="Calibri" w:hAnsi="Times New Roman"/>
                <w:sz w:val="24"/>
                <w:szCs w:val="24"/>
              </w:rPr>
            </w:pPr>
            <w:r>
              <w:rPr>
                <w:rFonts w:ascii="Times New Roman" w:eastAsia="Calibri" w:hAnsi="Times New Roman"/>
                <w:sz w:val="24"/>
                <w:szCs w:val="24"/>
              </w:rPr>
              <w:t>Внеаудиторная с</w:t>
            </w:r>
            <w:r w:rsidR="003F1D76">
              <w:rPr>
                <w:rFonts w:ascii="Times New Roman" w:eastAsia="Calibri" w:hAnsi="Times New Roman"/>
                <w:sz w:val="24"/>
                <w:szCs w:val="24"/>
              </w:rPr>
              <w:t>амостоятельная работа</w:t>
            </w:r>
          </w:p>
        </w:tc>
      </w:tr>
      <w:tr w:rsidR="003F1D76" w:rsidTr="000E1B31">
        <w:trPr>
          <w:cantSplit/>
          <w:trHeight w:val="1073"/>
        </w:trPr>
        <w:tc>
          <w:tcPr>
            <w:tcW w:w="67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Теоретические занятия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Практические занятия</w:t>
            </w: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r>
    </w:tbl>
    <w:tbl>
      <w:tblPr>
        <w:tblpPr w:leftFromText="180" w:rightFromText="180" w:bottomFromText="160" w:vertAnchor="text" w:horzAnchor="margin" w:tblpY="1"/>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260"/>
        <w:gridCol w:w="1417"/>
        <w:gridCol w:w="992"/>
        <w:gridCol w:w="1276"/>
        <w:gridCol w:w="992"/>
        <w:gridCol w:w="1137"/>
      </w:tblGrid>
      <w:tr w:rsidR="003F1D76" w:rsidTr="000E1B31">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both"/>
              <w:rPr>
                <w:rFonts w:ascii="Times New Roman" w:eastAsia="Calibri" w:hAnsi="Times New Roman"/>
                <w:sz w:val="24"/>
                <w:szCs w:val="24"/>
              </w:rPr>
            </w:pPr>
            <w:r>
              <w:rPr>
                <w:rFonts w:ascii="Times New Roman" w:eastAsia="Calibri" w:hAnsi="Times New Roman"/>
                <w:sz w:val="24"/>
                <w:szCs w:val="24"/>
              </w:rPr>
              <w:t>Введение</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rPr>
                <w:rFonts w:ascii="Times New Roman" w:eastAsia="Calibri" w:hAnsi="Times New Roman"/>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uppressAutoHyphens w:val="0"/>
              <w:spacing w:after="0" w:line="256" w:lineRule="auto"/>
              <w:rPr>
                <w:rFonts w:asciiTheme="minorHAnsi" w:eastAsiaTheme="minorHAnsi" w:hAnsiTheme="minorHAnsi" w:cstheme="minorBidi"/>
                <w:sz w:val="20"/>
                <w:szCs w:val="20"/>
                <w:lang w:eastAsia="ru-RU"/>
              </w:rPr>
            </w:pPr>
          </w:p>
        </w:tc>
      </w:tr>
      <w:tr w:rsidR="003F1D76" w:rsidTr="000E1B31">
        <w:trPr>
          <w:trHeight w:val="270"/>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Раздел 1. Геометрия</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126</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84</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eastAsia="Calibri" w:hAnsi="Times New Roman"/>
                <w:sz w:val="24"/>
                <w:szCs w:val="24"/>
              </w:rPr>
            </w:pPr>
            <w:r>
              <w:rPr>
                <w:rFonts w:ascii="Times New Roman" w:eastAsia="Calibri" w:hAnsi="Times New Roman"/>
                <w:sz w:val="24"/>
                <w:szCs w:val="24"/>
              </w:rPr>
              <w:t>42</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eastAsia="Calibri" w:hAnsi="Times New Roman"/>
                <w:sz w:val="24"/>
                <w:szCs w:val="24"/>
              </w:rPr>
            </w:pPr>
            <w:r>
              <w:rPr>
                <w:rFonts w:ascii="Times New Roman" w:eastAsia="Calibri" w:hAnsi="Times New Roman"/>
                <w:sz w:val="24"/>
                <w:szCs w:val="24"/>
              </w:rPr>
              <w:t>42</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42</w:t>
            </w:r>
          </w:p>
        </w:tc>
      </w:tr>
      <w:tr w:rsidR="003F1D76" w:rsidTr="000E1B31">
        <w:trPr>
          <w:trHeight w:val="619"/>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3</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1.1. Прямые и плоскости в пространстве</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30</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r>
      <w:tr w:rsidR="003F1D76" w:rsidTr="000E1B31">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1.2. Многогранники</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30</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r>
      <w:tr w:rsidR="003F1D76" w:rsidTr="000E1B31">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1.3. Тела и поверхности вращения</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31</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21</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eastAsia="Calibri" w:hAnsi="Times New Roman"/>
                <w:sz w:val="24"/>
                <w:szCs w:val="24"/>
              </w:rPr>
            </w:pPr>
            <w:r>
              <w:rPr>
                <w:rFonts w:ascii="Times New Roman" w:eastAsia="Calibri" w:hAnsi="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r>
      <w:tr w:rsidR="003F1D76" w:rsidTr="000E1B31">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6</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1.4. Измерения в геометрии</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r>
      <w:tr w:rsidR="003F1D76" w:rsidTr="000E1B31">
        <w:trPr>
          <w:trHeight w:val="199"/>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7</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1.5. Координаты и векторы</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r>
    </w:tbl>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260"/>
        <w:gridCol w:w="1417"/>
        <w:gridCol w:w="992"/>
        <w:gridCol w:w="1276"/>
        <w:gridCol w:w="992"/>
        <w:gridCol w:w="1137"/>
      </w:tblGrid>
      <w:tr w:rsidR="003F1D76" w:rsidTr="000E1B31">
        <w:trPr>
          <w:trHeight w:val="135"/>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8</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Раздел 2. Алгебра</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189</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125</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62</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63</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64</w:t>
            </w:r>
          </w:p>
        </w:tc>
      </w:tr>
      <w:tr w:rsidR="003F1D76" w:rsidTr="000E1B31">
        <w:trPr>
          <w:trHeight w:val="135"/>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9</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b/>
                <w:sz w:val="24"/>
                <w:szCs w:val="24"/>
              </w:rPr>
            </w:pPr>
            <w:r>
              <w:rPr>
                <w:rFonts w:ascii="Times New Roman" w:eastAsia="Calibri" w:hAnsi="Times New Roman"/>
                <w:sz w:val="24"/>
                <w:szCs w:val="24"/>
              </w:rPr>
              <w:t>Тема 2.1. Развитие  понятия о числе</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r>
      <w:tr w:rsidR="003F1D76" w:rsidTr="000E1B31">
        <w:trPr>
          <w:trHeight w:val="142"/>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b/>
                <w:sz w:val="24"/>
                <w:szCs w:val="24"/>
              </w:rPr>
            </w:pPr>
            <w:r>
              <w:rPr>
                <w:rFonts w:ascii="Times New Roman" w:eastAsia="Calibri" w:hAnsi="Times New Roman"/>
                <w:sz w:val="24"/>
                <w:szCs w:val="24"/>
              </w:rPr>
              <w:t>Тема 2.2. Корни, степени и логарифмы</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43</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28</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14</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r>
      <w:tr w:rsidR="003F1D76" w:rsidTr="000E1B31">
        <w:trPr>
          <w:trHeight w:val="126"/>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11</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2.3. Основы тригонометрии</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72</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48</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24</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24</w:t>
            </w:r>
          </w:p>
        </w:tc>
      </w:tr>
      <w:tr w:rsidR="003F1D76" w:rsidTr="000E1B31">
        <w:trPr>
          <w:trHeight w:val="126"/>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12</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2.4. Функции и их свойства</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r>
      <w:tr w:rsidR="003F1D76" w:rsidTr="000E1B31">
        <w:trPr>
          <w:trHeight w:val="405"/>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13</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2.5. Уравнения и неравенства</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44</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29</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r>
      <w:tr w:rsidR="003F1D76" w:rsidTr="000E1B31">
        <w:trPr>
          <w:trHeight w:val="465"/>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14</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Раздел 3.  Начала математического анализа</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93</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61</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eastAsia="Calibri" w:hAnsi="Times New Roman"/>
                <w:sz w:val="24"/>
                <w:szCs w:val="24"/>
              </w:rPr>
            </w:pPr>
            <w:r>
              <w:rPr>
                <w:rFonts w:ascii="Times New Roman" w:eastAsia="Calibri" w:hAnsi="Times New Roman"/>
                <w:sz w:val="24"/>
                <w:szCs w:val="24"/>
              </w:rPr>
              <w:t>31</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eastAsia="Calibri" w:hAnsi="Times New Roman"/>
                <w:sz w:val="24"/>
                <w:szCs w:val="24"/>
              </w:rPr>
            </w:pPr>
            <w:r>
              <w:rPr>
                <w:rFonts w:ascii="Times New Roman" w:eastAsia="Calibri" w:hAnsi="Times New Roman"/>
                <w:sz w:val="24"/>
                <w:szCs w:val="24"/>
              </w:rPr>
              <w:t>30</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32</w:t>
            </w:r>
          </w:p>
        </w:tc>
      </w:tr>
      <w:tr w:rsidR="003F1D76" w:rsidTr="000E1B31">
        <w:trPr>
          <w:trHeight w:val="465"/>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15</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3.1. Производная функции</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61</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40</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20</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20</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21</w:t>
            </w:r>
          </w:p>
        </w:tc>
      </w:tr>
      <w:tr w:rsidR="003F1D76" w:rsidTr="000E1B31">
        <w:trPr>
          <w:trHeight w:val="111"/>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16</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3.2. Первообразная и интеграл</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32</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21</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eastAsia="Calibri" w:hAnsi="Times New Roman"/>
                <w:sz w:val="24"/>
                <w:szCs w:val="24"/>
              </w:rPr>
            </w:pPr>
            <w:r>
              <w:rPr>
                <w:rFonts w:ascii="Times New Roman" w:eastAsia="Calibri" w:hAnsi="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eastAsia="Calibri" w:hAnsi="Times New Roman"/>
                <w:sz w:val="24"/>
                <w:szCs w:val="24"/>
              </w:rPr>
            </w:pPr>
            <w:r>
              <w:rPr>
                <w:rFonts w:ascii="Times New Roman" w:eastAsia="Calibri" w:hAnsi="Times New Roman"/>
                <w:sz w:val="24"/>
                <w:szCs w:val="24"/>
              </w:rPr>
              <w:t>10</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11</w:t>
            </w:r>
          </w:p>
        </w:tc>
      </w:tr>
      <w:tr w:rsidR="003F1D76" w:rsidTr="000E1B31">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17</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 xml:space="preserve">Раздел 4.  </w:t>
            </w:r>
            <w:r>
              <w:rPr>
                <w:rFonts w:ascii="Times New Roman" w:eastAsia="Calibri" w:hAnsi="Times New Roman"/>
                <w:bCs/>
                <w:sz w:val="24"/>
                <w:szCs w:val="24"/>
              </w:rPr>
              <w:t>Комбинаторика, статистика и теория вероятностей</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6</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w:t>
            </w:r>
          </w:p>
        </w:tc>
      </w:tr>
      <w:tr w:rsidR="003F1D76" w:rsidTr="000E1B31">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18</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4.1. Элементы комбинаторики</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r>
      <w:tr w:rsidR="003F1D76" w:rsidTr="000E1B31">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19</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4.2. Элементы теории вероятност</w:t>
            </w:r>
            <w:r w:rsidR="00D80750">
              <w:rPr>
                <w:rFonts w:ascii="Times New Roman" w:eastAsia="Calibri" w:hAnsi="Times New Roman"/>
                <w:sz w:val="24"/>
                <w:szCs w:val="24"/>
              </w:rPr>
              <w:t>ей</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w:t>
            </w:r>
          </w:p>
        </w:tc>
      </w:tr>
      <w:tr w:rsidR="003F1D76" w:rsidTr="000E1B31">
        <w:trPr>
          <w:trHeight w:val="465"/>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20</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4.3. Элементы математической статистики</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r>
      <w:tr w:rsidR="003F1D76" w:rsidTr="000E1B31">
        <w:trPr>
          <w:trHeight w:val="233"/>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21</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hAnsi="Times New Roman"/>
                <w:sz w:val="24"/>
                <w:szCs w:val="24"/>
              </w:rPr>
              <w:t xml:space="preserve">Зачет </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3F1D76">
            <w:pPr>
              <w:rPr>
                <w:rFonts w:ascii="Times New Roman" w:eastAsia="Calibri"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rPr>
                <w:rFonts w:ascii="Times New Roman" w:eastAsia="Calibri" w:hAnsi="Times New Roman"/>
                <w:sz w:val="24"/>
                <w:szCs w:val="24"/>
              </w:rPr>
            </w:pPr>
          </w:p>
        </w:tc>
      </w:tr>
      <w:tr w:rsidR="003F1D76" w:rsidTr="000E1B31">
        <w:trPr>
          <w:trHeight w:val="235"/>
        </w:trPr>
        <w:tc>
          <w:tcPr>
            <w:tcW w:w="67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22</w:t>
            </w:r>
          </w:p>
        </w:tc>
        <w:tc>
          <w:tcPr>
            <w:tcW w:w="3260"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 xml:space="preserve">Итого </w:t>
            </w:r>
          </w:p>
        </w:tc>
        <w:tc>
          <w:tcPr>
            <w:tcW w:w="141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427</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285</w:t>
            </w:r>
          </w:p>
        </w:tc>
        <w:tc>
          <w:tcPr>
            <w:tcW w:w="1276"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eastAsia="Calibri" w:hAnsi="Times New Roman"/>
                <w:sz w:val="24"/>
                <w:szCs w:val="24"/>
              </w:rPr>
            </w:pPr>
            <w:r>
              <w:rPr>
                <w:rFonts w:ascii="Times New Roman" w:eastAsia="Calibri" w:hAnsi="Times New Roman"/>
                <w:sz w:val="24"/>
                <w:szCs w:val="24"/>
              </w:rPr>
              <w:t>142</w:t>
            </w:r>
          </w:p>
        </w:tc>
        <w:tc>
          <w:tcPr>
            <w:tcW w:w="992"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eastAsia="Calibri" w:hAnsi="Times New Roman"/>
                <w:sz w:val="24"/>
                <w:szCs w:val="24"/>
              </w:rPr>
            </w:pPr>
            <w:r>
              <w:rPr>
                <w:rFonts w:ascii="Times New Roman" w:eastAsia="Calibri" w:hAnsi="Times New Roman"/>
                <w:sz w:val="24"/>
                <w:szCs w:val="24"/>
              </w:rPr>
              <w:t>143</w:t>
            </w:r>
          </w:p>
        </w:tc>
        <w:tc>
          <w:tcPr>
            <w:tcW w:w="113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142</w:t>
            </w:r>
          </w:p>
        </w:tc>
      </w:tr>
    </w:tbl>
    <w:p w:rsidR="003F1D76" w:rsidRDefault="003F1D76" w:rsidP="003F1D76">
      <w:pPr>
        <w:autoSpaceDE w:val="0"/>
        <w:autoSpaceDN w:val="0"/>
        <w:adjustRightInd w:val="0"/>
        <w:spacing w:after="0" w:line="240" w:lineRule="auto"/>
        <w:contextualSpacing/>
        <w:jc w:val="center"/>
      </w:pPr>
    </w:p>
    <w:p w:rsidR="003F1D76" w:rsidRDefault="003F1D76" w:rsidP="003F1D76">
      <w:pPr>
        <w:autoSpaceDE w:val="0"/>
        <w:autoSpaceDN w:val="0"/>
        <w:adjustRightInd w:val="0"/>
        <w:spacing w:after="0" w:line="240" w:lineRule="auto"/>
        <w:contextualSpacing/>
      </w:pPr>
    </w:p>
    <w:p w:rsidR="008A0B3C" w:rsidRDefault="008A0B3C" w:rsidP="008070F3">
      <w:pPr>
        <w:spacing w:after="0"/>
        <w:rPr>
          <w:rFonts w:ascii="Times New Roman" w:hAnsi="Times New Roman"/>
          <w:b/>
          <w:bCs/>
          <w:sz w:val="28"/>
          <w:szCs w:val="28"/>
        </w:rPr>
      </w:pPr>
    </w:p>
    <w:p w:rsidR="008070F3" w:rsidRDefault="008070F3" w:rsidP="008070F3">
      <w:pPr>
        <w:spacing w:after="0"/>
        <w:rPr>
          <w:rFonts w:ascii="Times New Roman" w:hAnsi="Times New Roman"/>
          <w:b/>
          <w:bCs/>
          <w:sz w:val="28"/>
          <w:szCs w:val="28"/>
        </w:rPr>
      </w:pPr>
    </w:p>
    <w:p w:rsidR="003F1D76" w:rsidRDefault="003F1D76" w:rsidP="003F1D76">
      <w:pPr>
        <w:spacing w:after="0"/>
        <w:jc w:val="center"/>
        <w:rPr>
          <w:rFonts w:ascii="Times New Roman" w:hAnsi="Times New Roman"/>
          <w:b/>
          <w:bCs/>
          <w:sz w:val="28"/>
          <w:szCs w:val="28"/>
        </w:rPr>
      </w:pPr>
      <w:r w:rsidRPr="000E1B31">
        <w:rPr>
          <w:rFonts w:ascii="Times New Roman" w:hAnsi="Times New Roman"/>
          <w:b/>
          <w:bCs/>
          <w:sz w:val="24"/>
          <w:szCs w:val="24"/>
        </w:rPr>
        <w:lastRenderedPageBreak/>
        <w:t>8</w:t>
      </w:r>
      <w:r>
        <w:rPr>
          <w:rFonts w:ascii="Times New Roman" w:hAnsi="Times New Roman"/>
          <w:b/>
          <w:bCs/>
          <w:sz w:val="28"/>
          <w:szCs w:val="28"/>
        </w:rPr>
        <w:t xml:space="preserve">. </w:t>
      </w:r>
      <w:r>
        <w:rPr>
          <w:rFonts w:ascii="Times New Roman" w:hAnsi="Times New Roman"/>
          <w:b/>
          <w:bCs/>
          <w:sz w:val="24"/>
          <w:szCs w:val="24"/>
        </w:rPr>
        <w:t>ПРАКТИЧЕСКАЯ РАБОТА</w:t>
      </w:r>
    </w:p>
    <w:p w:rsidR="003F1D76" w:rsidRDefault="003F1D76" w:rsidP="003F1D76">
      <w:pPr>
        <w:spacing w:after="0"/>
        <w:jc w:val="center"/>
        <w:rPr>
          <w:rFonts w:ascii="Times New Roman" w:hAnsi="Times New Roman"/>
          <w:b/>
          <w:bCs/>
          <w:sz w:val="24"/>
          <w:szCs w:val="24"/>
        </w:rPr>
      </w:pPr>
    </w:p>
    <w:p w:rsidR="003F1D76" w:rsidRDefault="003F1D76" w:rsidP="003F1D76">
      <w:pPr>
        <w:spacing w:after="0"/>
        <w:jc w:val="center"/>
        <w:rPr>
          <w:rFonts w:ascii="Times New Roman" w:hAnsi="Times New Roman"/>
          <w:b/>
          <w:bCs/>
          <w:sz w:val="24"/>
          <w:szCs w:val="24"/>
        </w:rPr>
      </w:pP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3116"/>
        <w:gridCol w:w="4964"/>
        <w:gridCol w:w="874"/>
      </w:tblGrid>
      <w:tr w:rsidR="003F1D76" w:rsidTr="008070F3">
        <w:trPr>
          <w:trHeight w:val="855"/>
        </w:trPr>
        <w:tc>
          <w:tcPr>
            <w:tcW w:w="646" w:type="dxa"/>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w:t>
            </w:r>
          </w:p>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п/п</w:t>
            </w:r>
          </w:p>
        </w:tc>
        <w:tc>
          <w:tcPr>
            <w:tcW w:w="3116" w:type="dxa"/>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Тема программы</w:t>
            </w:r>
          </w:p>
        </w:tc>
        <w:tc>
          <w:tcPr>
            <w:tcW w:w="4964" w:type="dxa"/>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Тема практического занятия</w:t>
            </w:r>
          </w:p>
        </w:tc>
        <w:tc>
          <w:tcPr>
            <w:tcW w:w="874" w:type="dxa"/>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Кол-во</w:t>
            </w:r>
          </w:p>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часов</w:t>
            </w:r>
          </w:p>
        </w:tc>
      </w:tr>
      <w:tr w:rsidR="003F1D76" w:rsidTr="008070F3">
        <w:trPr>
          <w:trHeight w:val="279"/>
        </w:trPr>
        <w:tc>
          <w:tcPr>
            <w:tcW w:w="64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c>
          <w:tcPr>
            <w:tcW w:w="311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Раздел 1. Геометрия</w:t>
            </w:r>
          </w:p>
        </w:tc>
        <w:tc>
          <w:tcPr>
            <w:tcW w:w="4964"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43</w:t>
            </w:r>
          </w:p>
        </w:tc>
      </w:tr>
      <w:tr w:rsidR="003F1D76" w:rsidTr="008070F3">
        <w:trPr>
          <w:trHeight w:val="193"/>
        </w:trPr>
        <w:tc>
          <w:tcPr>
            <w:tcW w:w="64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2</w:t>
            </w:r>
          </w:p>
        </w:tc>
        <w:tc>
          <w:tcPr>
            <w:tcW w:w="311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1.1. Прямые и плоскости в пространстве</w:t>
            </w:r>
          </w:p>
        </w:tc>
        <w:tc>
          <w:tcPr>
            <w:tcW w:w="4964"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right"/>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3F1D76" w:rsidTr="008070F3">
        <w:trPr>
          <w:trHeight w:val="450"/>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1</w:t>
            </w:r>
          </w:p>
          <w:p w:rsidR="003F1D76" w:rsidRDefault="003F1D76">
            <w:pPr>
              <w:spacing w:after="0" w:line="240" w:lineRule="auto"/>
              <w:rPr>
                <w:rFonts w:ascii="Times New Roman" w:hAnsi="Times New Roman"/>
                <w:sz w:val="24"/>
                <w:szCs w:val="24"/>
              </w:rPr>
            </w:pPr>
            <w:r>
              <w:rPr>
                <w:rFonts w:ascii="Times New Roman" w:hAnsi="Times New Roman"/>
                <w:sz w:val="24"/>
                <w:szCs w:val="24"/>
              </w:rPr>
              <w:t>Взаимное расположение прямых в пространстве</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638"/>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2 Взаимное расположение прямой и плоскости</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79"/>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3</w:t>
            </w:r>
          </w:p>
          <w:p w:rsidR="003F1D76" w:rsidRDefault="003F1D76">
            <w:pPr>
              <w:spacing w:after="0" w:line="240" w:lineRule="auto"/>
              <w:rPr>
                <w:rFonts w:ascii="Times New Roman" w:hAnsi="Times New Roman"/>
                <w:sz w:val="24"/>
                <w:szCs w:val="24"/>
              </w:rPr>
            </w:pPr>
            <w:r>
              <w:rPr>
                <w:rFonts w:ascii="Times New Roman" w:hAnsi="Times New Roman"/>
                <w:sz w:val="24"/>
                <w:szCs w:val="24"/>
              </w:rPr>
              <w:t>Взаимное расположение двух плоскостей</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784"/>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4</w:t>
            </w:r>
          </w:p>
          <w:p w:rsidR="003F1D76" w:rsidRDefault="003F1D76">
            <w:pPr>
              <w:spacing w:after="0" w:line="240" w:lineRule="auto"/>
              <w:rPr>
                <w:rFonts w:ascii="Times New Roman" w:hAnsi="Times New Roman"/>
                <w:sz w:val="24"/>
                <w:szCs w:val="24"/>
              </w:rPr>
            </w:pPr>
            <w:r>
              <w:rPr>
                <w:rFonts w:ascii="Times New Roman" w:hAnsi="Times New Roman"/>
                <w:sz w:val="24"/>
                <w:szCs w:val="24"/>
              </w:rPr>
              <w:t>Перпендикулярность прямой и плоскости. Расстояние от точки до плоскости</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92"/>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5</w:t>
            </w:r>
          </w:p>
          <w:p w:rsidR="003F1D76" w:rsidRDefault="003F1D76">
            <w:pPr>
              <w:spacing w:after="0" w:line="240" w:lineRule="auto"/>
              <w:rPr>
                <w:rFonts w:ascii="Times New Roman" w:hAnsi="Times New Roman"/>
                <w:sz w:val="24"/>
                <w:szCs w:val="24"/>
              </w:rPr>
            </w:pPr>
            <w:r>
              <w:rPr>
                <w:rFonts w:ascii="Times New Roman" w:hAnsi="Times New Roman"/>
                <w:sz w:val="24"/>
                <w:szCs w:val="24"/>
              </w:rPr>
              <w:t>Теорема о трех перпендикулярах</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500"/>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6</w:t>
            </w:r>
          </w:p>
          <w:p w:rsidR="003F1D76" w:rsidRDefault="003F1D76">
            <w:pPr>
              <w:spacing w:after="0" w:line="240" w:lineRule="auto"/>
              <w:rPr>
                <w:rFonts w:ascii="Times New Roman" w:hAnsi="Times New Roman"/>
                <w:sz w:val="24"/>
                <w:szCs w:val="24"/>
              </w:rPr>
            </w:pPr>
            <w:r>
              <w:rPr>
                <w:rFonts w:ascii="Times New Roman" w:hAnsi="Times New Roman"/>
                <w:sz w:val="24"/>
                <w:szCs w:val="24"/>
              </w:rPr>
              <w:t>Угол между прямой и плоскостью</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508"/>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7</w:t>
            </w:r>
          </w:p>
          <w:p w:rsidR="003F1D76" w:rsidRDefault="003F1D76">
            <w:pPr>
              <w:spacing w:after="0" w:line="240" w:lineRule="auto"/>
              <w:rPr>
                <w:rFonts w:ascii="Times New Roman" w:hAnsi="Times New Roman"/>
                <w:sz w:val="24"/>
                <w:szCs w:val="24"/>
              </w:rPr>
            </w:pPr>
            <w:r>
              <w:rPr>
                <w:rFonts w:ascii="Times New Roman" w:hAnsi="Times New Roman"/>
                <w:sz w:val="24"/>
                <w:szCs w:val="24"/>
              </w:rPr>
              <w:t>Двугранный угол</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800"/>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8</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Признак перпендикулярности</w:t>
            </w:r>
            <w:r w:rsidRPr="008A0B3C">
              <w:rPr>
                <w:rFonts w:ascii="Times New Roman" w:hAnsi="Times New Roman"/>
                <w:sz w:val="24"/>
                <w:szCs w:val="24"/>
              </w:rPr>
              <w:t xml:space="preserve"> </w:t>
            </w:r>
            <w:r>
              <w:rPr>
                <w:rFonts w:ascii="Times New Roman" w:hAnsi="Times New Roman"/>
                <w:sz w:val="24"/>
                <w:szCs w:val="24"/>
              </w:rPr>
              <w:t>двух</w:t>
            </w:r>
          </w:p>
          <w:p w:rsidR="003F1D76" w:rsidRDefault="003F1D76">
            <w:pPr>
              <w:spacing w:after="0" w:line="240" w:lineRule="auto"/>
              <w:rPr>
                <w:rFonts w:ascii="Times New Roman" w:hAnsi="Times New Roman"/>
                <w:sz w:val="24"/>
                <w:szCs w:val="24"/>
              </w:rPr>
            </w:pPr>
            <w:r>
              <w:rPr>
                <w:rFonts w:ascii="Times New Roman" w:hAnsi="Times New Roman"/>
                <w:sz w:val="24"/>
                <w:szCs w:val="24"/>
              </w:rPr>
              <w:t>плоскостей</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529"/>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9</w:t>
            </w:r>
          </w:p>
          <w:p w:rsidR="003F1D76" w:rsidRDefault="003F1D76">
            <w:pPr>
              <w:spacing w:after="0" w:line="240" w:lineRule="auto"/>
              <w:rPr>
                <w:rFonts w:ascii="Times New Roman" w:hAnsi="Times New Roman"/>
                <w:sz w:val="24"/>
                <w:szCs w:val="24"/>
              </w:rPr>
            </w:pPr>
            <w:r>
              <w:rPr>
                <w:rFonts w:ascii="Times New Roman" w:hAnsi="Times New Roman"/>
                <w:sz w:val="24"/>
                <w:szCs w:val="24"/>
              </w:rPr>
              <w:t>Параллельное проектирование</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239"/>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Контрольная работа № 1</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243"/>
        </w:trPr>
        <w:tc>
          <w:tcPr>
            <w:tcW w:w="64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3</w:t>
            </w:r>
          </w:p>
        </w:tc>
        <w:tc>
          <w:tcPr>
            <w:tcW w:w="311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1.2. Многогранники</w:t>
            </w:r>
          </w:p>
        </w:tc>
        <w:tc>
          <w:tcPr>
            <w:tcW w:w="4964"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15</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10</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Понятие многогранника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11</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Призма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12</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Призма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lang w:val="en-US"/>
              </w:rPr>
            </w:pPr>
            <w:r>
              <w:rPr>
                <w:rFonts w:ascii="Times New Roman" w:hAnsi="Times New Roman"/>
                <w:sz w:val="24"/>
                <w:szCs w:val="24"/>
              </w:rPr>
              <w:t>Практическая работа № 13</w:t>
            </w:r>
          </w:p>
          <w:p w:rsidR="003F1D76" w:rsidRDefault="003F1D76">
            <w:pPr>
              <w:spacing w:after="0" w:line="240" w:lineRule="auto"/>
              <w:rPr>
                <w:rFonts w:ascii="Times New Roman" w:hAnsi="Times New Roman"/>
                <w:sz w:val="24"/>
                <w:szCs w:val="24"/>
                <w:lang w:val="en-US"/>
              </w:rPr>
            </w:pPr>
            <w:r>
              <w:rPr>
                <w:rFonts w:ascii="Times New Roman" w:hAnsi="Times New Roman"/>
                <w:sz w:val="24"/>
                <w:szCs w:val="24"/>
              </w:rPr>
              <w:t>Призма. Развертка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lang w:val="en-US"/>
              </w:rPr>
            </w:pPr>
            <w:r>
              <w:rPr>
                <w:rFonts w:ascii="Times New Roman" w:hAnsi="Times New Roman"/>
                <w:sz w:val="24"/>
                <w:szCs w:val="24"/>
              </w:rPr>
              <w:t>Практическая работа № 14</w:t>
            </w:r>
          </w:p>
          <w:p w:rsidR="003F1D76" w:rsidRDefault="003F1D76">
            <w:pPr>
              <w:spacing w:after="0" w:line="240" w:lineRule="auto"/>
              <w:rPr>
                <w:rFonts w:ascii="Times New Roman" w:hAnsi="Times New Roman"/>
                <w:sz w:val="24"/>
                <w:szCs w:val="24"/>
                <w:lang w:val="en-US"/>
              </w:rPr>
            </w:pPr>
            <w:r>
              <w:rPr>
                <w:rFonts w:ascii="Times New Roman" w:hAnsi="Times New Roman"/>
                <w:sz w:val="24"/>
                <w:szCs w:val="24"/>
              </w:rPr>
              <w:t>Сечение призмы</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lang w:val="en-US"/>
              </w:rPr>
            </w:pPr>
            <w:r>
              <w:rPr>
                <w:rFonts w:ascii="Times New Roman" w:hAnsi="Times New Roman"/>
                <w:sz w:val="24"/>
                <w:szCs w:val="24"/>
              </w:rPr>
              <w:t>Практическая работа № 15</w:t>
            </w:r>
          </w:p>
          <w:p w:rsidR="003F1D76" w:rsidRDefault="003F1D76">
            <w:pPr>
              <w:spacing w:after="0" w:line="240" w:lineRule="auto"/>
              <w:rPr>
                <w:rFonts w:ascii="Times New Roman" w:hAnsi="Times New Roman"/>
                <w:sz w:val="24"/>
                <w:szCs w:val="24"/>
                <w:lang w:val="en-US"/>
              </w:rPr>
            </w:pPr>
            <w:r>
              <w:rPr>
                <w:rFonts w:ascii="Times New Roman" w:hAnsi="Times New Roman"/>
                <w:sz w:val="24"/>
                <w:szCs w:val="24"/>
              </w:rPr>
              <w:t>Сечение призмы</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16</w:t>
            </w:r>
          </w:p>
          <w:p w:rsidR="003F1D76" w:rsidRDefault="003F1D76">
            <w:pPr>
              <w:spacing w:after="0" w:line="240" w:lineRule="auto"/>
              <w:rPr>
                <w:rFonts w:ascii="Times New Roman" w:hAnsi="Times New Roman"/>
                <w:sz w:val="24"/>
                <w:szCs w:val="24"/>
              </w:rPr>
            </w:pPr>
            <w:r>
              <w:rPr>
                <w:rFonts w:ascii="Times New Roman" w:hAnsi="Times New Roman"/>
                <w:sz w:val="24"/>
                <w:szCs w:val="24"/>
              </w:rPr>
              <w:t>Параллелепипед</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17</w:t>
            </w:r>
          </w:p>
          <w:p w:rsidR="003F1D76" w:rsidRDefault="003F1D76">
            <w:pPr>
              <w:spacing w:after="0" w:line="240" w:lineRule="auto"/>
              <w:rPr>
                <w:rFonts w:ascii="Times New Roman" w:hAnsi="Times New Roman"/>
                <w:sz w:val="24"/>
                <w:szCs w:val="24"/>
              </w:rPr>
            </w:pPr>
            <w:r>
              <w:rPr>
                <w:rFonts w:ascii="Times New Roman" w:hAnsi="Times New Roman"/>
                <w:sz w:val="24"/>
                <w:szCs w:val="24"/>
              </w:rPr>
              <w:t>Пирамида. Правильная пирамида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18</w:t>
            </w:r>
          </w:p>
          <w:p w:rsidR="003F1D76" w:rsidRDefault="003F1D76">
            <w:pPr>
              <w:spacing w:after="0" w:line="240" w:lineRule="auto"/>
              <w:rPr>
                <w:rFonts w:ascii="Times New Roman" w:hAnsi="Times New Roman"/>
                <w:sz w:val="24"/>
                <w:szCs w:val="24"/>
              </w:rPr>
            </w:pPr>
            <w:r>
              <w:rPr>
                <w:rFonts w:ascii="Times New Roman" w:hAnsi="Times New Roman"/>
                <w:sz w:val="24"/>
                <w:szCs w:val="24"/>
              </w:rPr>
              <w:t>Сечения пирамиды</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19</w:t>
            </w:r>
          </w:p>
          <w:p w:rsidR="003F1D76" w:rsidRDefault="003F1D76">
            <w:pPr>
              <w:spacing w:after="0" w:line="240" w:lineRule="auto"/>
              <w:rPr>
                <w:rFonts w:ascii="Times New Roman" w:hAnsi="Times New Roman"/>
                <w:sz w:val="24"/>
                <w:szCs w:val="24"/>
              </w:rPr>
            </w:pPr>
            <w:r>
              <w:rPr>
                <w:rFonts w:ascii="Times New Roman" w:hAnsi="Times New Roman"/>
                <w:sz w:val="24"/>
                <w:szCs w:val="24"/>
              </w:rPr>
              <w:t>Сечения пирамиды</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20</w:t>
            </w:r>
          </w:p>
          <w:p w:rsidR="003F1D76" w:rsidRDefault="003F1D76">
            <w:pPr>
              <w:spacing w:after="0" w:line="240" w:lineRule="auto"/>
              <w:rPr>
                <w:rFonts w:ascii="Times New Roman" w:hAnsi="Times New Roman"/>
                <w:sz w:val="24"/>
                <w:szCs w:val="24"/>
              </w:rPr>
            </w:pPr>
            <w:r>
              <w:rPr>
                <w:rFonts w:ascii="Times New Roman" w:hAnsi="Times New Roman"/>
                <w:sz w:val="24"/>
                <w:szCs w:val="24"/>
              </w:rPr>
              <w:lastRenderedPageBreak/>
              <w:t>Треугольная пирамида. Тетраэдр</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lastRenderedPageBreak/>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21</w:t>
            </w:r>
          </w:p>
          <w:p w:rsidR="003F1D76" w:rsidRDefault="003F1D76">
            <w:pPr>
              <w:spacing w:after="0" w:line="240" w:lineRule="auto"/>
              <w:rPr>
                <w:rFonts w:ascii="Times New Roman" w:hAnsi="Times New Roman"/>
                <w:sz w:val="24"/>
                <w:szCs w:val="24"/>
              </w:rPr>
            </w:pPr>
            <w:r>
              <w:rPr>
                <w:rFonts w:ascii="Times New Roman" w:hAnsi="Times New Roman"/>
                <w:sz w:val="24"/>
                <w:szCs w:val="24"/>
              </w:rPr>
              <w:t>Усеченная пирамида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22</w:t>
            </w:r>
          </w:p>
          <w:p w:rsidR="003F1D76" w:rsidRDefault="003F1D76">
            <w:pPr>
              <w:spacing w:after="0" w:line="240" w:lineRule="auto"/>
              <w:rPr>
                <w:rFonts w:ascii="Times New Roman" w:hAnsi="Times New Roman"/>
                <w:sz w:val="24"/>
                <w:szCs w:val="24"/>
              </w:rPr>
            </w:pPr>
            <w:r>
              <w:rPr>
                <w:rFonts w:ascii="Times New Roman" w:hAnsi="Times New Roman"/>
                <w:sz w:val="24"/>
                <w:szCs w:val="24"/>
              </w:rPr>
              <w:t>Симметрия в пространстве. Правильные многогранники</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23</w:t>
            </w:r>
          </w:p>
          <w:p w:rsidR="003F1D76" w:rsidRDefault="003F1D76">
            <w:pPr>
              <w:spacing w:after="0" w:line="240" w:lineRule="auto"/>
              <w:rPr>
                <w:rFonts w:ascii="Times New Roman" w:hAnsi="Times New Roman"/>
                <w:sz w:val="24"/>
                <w:szCs w:val="24"/>
              </w:rPr>
            </w:pPr>
            <w:r>
              <w:rPr>
                <w:rFonts w:ascii="Times New Roman" w:hAnsi="Times New Roman"/>
                <w:sz w:val="24"/>
                <w:szCs w:val="24"/>
              </w:rPr>
              <w:t>Сечения многогранников</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305"/>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Контрольная работа № 2</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281"/>
        </w:trPr>
        <w:tc>
          <w:tcPr>
            <w:tcW w:w="64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4</w:t>
            </w:r>
          </w:p>
        </w:tc>
        <w:tc>
          <w:tcPr>
            <w:tcW w:w="311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1.3. Тела и поверхности вращения</w:t>
            </w:r>
          </w:p>
        </w:tc>
        <w:tc>
          <w:tcPr>
            <w:tcW w:w="4964"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24</w:t>
            </w:r>
          </w:p>
          <w:p w:rsidR="003F1D76" w:rsidRDefault="003F1D76">
            <w:pPr>
              <w:spacing w:after="0" w:line="240" w:lineRule="auto"/>
              <w:rPr>
                <w:rFonts w:ascii="Times New Roman" w:hAnsi="Times New Roman"/>
                <w:sz w:val="24"/>
                <w:szCs w:val="24"/>
              </w:rPr>
            </w:pPr>
            <w:r>
              <w:rPr>
                <w:rFonts w:ascii="Times New Roman" w:hAnsi="Times New Roman"/>
                <w:sz w:val="24"/>
                <w:szCs w:val="24"/>
              </w:rPr>
              <w:t>Цилиндр. Развертка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25</w:t>
            </w:r>
          </w:p>
          <w:p w:rsidR="003F1D76" w:rsidRDefault="003F1D76">
            <w:pPr>
              <w:spacing w:after="0" w:line="240" w:lineRule="auto"/>
              <w:rPr>
                <w:rFonts w:ascii="Times New Roman" w:hAnsi="Times New Roman"/>
                <w:sz w:val="24"/>
                <w:szCs w:val="24"/>
              </w:rPr>
            </w:pPr>
            <w:r>
              <w:rPr>
                <w:rFonts w:ascii="Times New Roman" w:hAnsi="Times New Roman"/>
                <w:sz w:val="24"/>
                <w:szCs w:val="24"/>
              </w:rPr>
              <w:t>Площадь боковой и полной</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поверхности цилиндра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26</w:t>
            </w:r>
          </w:p>
          <w:p w:rsidR="003F1D76" w:rsidRDefault="003F1D76">
            <w:pPr>
              <w:spacing w:after="0" w:line="240" w:lineRule="auto"/>
              <w:rPr>
                <w:rFonts w:ascii="Times New Roman" w:hAnsi="Times New Roman"/>
                <w:sz w:val="24"/>
                <w:szCs w:val="24"/>
              </w:rPr>
            </w:pPr>
            <w:r>
              <w:rPr>
                <w:rFonts w:ascii="Times New Roman" w:hAnsi="Times New Roman"/>
                <w:sz w:val="24"/>
                <w:szCs w:val="24"/>
              </w:rPr>
              <w:t>Сечение цилиндра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27</w:t>
            </w:r>
          </w:p>
          <w:p w:rsidR="003F1D76" w:rsidRDefault="003F1D76">
            <w:pPr>
              <w:spacing w:after="0" w:line="240" w:lineRule="auto"/>
              <w:rPr>
                <w:rFonts w:ascii="Times New Roman" w:hAnsi="Times New Roman"/>
                <w:sz w:val="24"/>
                <w:szCs w:val="24"/>
              </w:rPr>
            </w:pPr>
            <w:r>
              <w:rPr>
                <w:rFonts w:ascii="Times New Roman" w:hAnsi="Times New Roman"/>
                <w:sz w:val="24"/>
                <w:szCs w:val="24"/>
              </w:rPr>
              <w:t>Площадь боковой и полной</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поверхности конуса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работа № 28</w:t>
            </w:r>
          </w:p>
          <w:p w:rsidR="003F1D76" w:rsidRDefault="003F1D76">
            <w:pPr>
              <w:spacing w:after="0" w:line="240" w:lineRule="auto"/>
              <w:rPr>
                <w:rFonts w:ascii="Times New Roman" w:hAnsi="Times New Roman"/>
                <w:sz w:val="24"/>
                <w:szCs w:val="24"/>
              </w:rPr>
            </w:pPr>
            <w:r>
              <w:rPr>
                <w:rFonts w:ascii="Times New Roman" w:hAnsi="Times New Roman"/>
                <w:sz w:val="24"/>
                <w:szCs w:val="24"/>
              </w:rPr>
              <w:t>Усеченный конус</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309"/>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573A2E" w:rsidRDefault="00573A2E" w:rsidP="00573A2E">
            <w:pPr>
              <w:spacing w:after="0" w:line="240" w:lineRule="auto"/>
              <w:rPr>
                <w:rFonts w:ascii="Times New Roman" w:hAnsi="Times New Roman"/>
                <w:sz w:val="24"/>
                <w:szCs w:val="24"/>
              </w:rPr>
            </w:pPr>
            <w:r>
              <w:rPr>
                <w:rFonts w:ascii="Times New Roman" w:hAnsi="Times New Roman"/>
                <w:sz w:val="24"/>
                <w:szCs w:val="24"/>
              </w:rPr>
              <w:t>Практическая работа № 29</w:t>
            </w:r>
          </w:p>
          <w:p w:rsidR="003F1D76" w:rsidRDefault="00573A2E" w:rsidP="00573A2E">
            <w:pPr>
              <w:spacing w:after="0" w:line="240" w:lineRule="auto"/>
              <w:rPr>
                <w:rFonts w:ascii="Times New Roman" w:hAnsi="Times New Roman"/>
                <w:sz w:val="24"/>
                <w:szCs w:val="24"/>
              </w:rPr>
            </w:pPr>
            <w:r>
              <w:rPr>
                <w:rFonts w:ascii="Times New Roman" w:hAnsi="Times New Roman"/>
                <w:sz w:val="24"/>
                <w:szCs w:val="24"/>
              </w:rPr>
              <w:t xml:space="preserve">Сечение конуса </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305"/>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Зачет: полугодовая контрольная работа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30</w:t>
            </w:r>
          </w:p>
          <w:p w:rsidR="003F1D76" w:rsidRDefault="003F1D76">
            <w:pPr>
              <w:spacing w:after="0" w:line="240" w:lineRule="auto"/>
              <w:rPr>
                <w:rFonts w:ascii="Times New Roman" w:hAnsi="Times New Roman"/>
                <w:sz w:val="24"/>
                <w:szCs w:val="24"/>
              </w:rPr>
            </w:pPr>
            <w:r>
              <w:rPr>
                <w:rFonts w:ascii="Times New Roman" w:hAnsi="Times New Roman"/>
                <w:sz w:val="24"/>
                <w:szCs w:val="24"/>
              </w:rPr>
              <w:t>Сфера и шар</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31</w:t>
            </w:r>
          </w:p>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Объем шара и площадь сферы</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32</w:t>
            </w:r>
          </w:p>
          <w:p w:rsidR="003F1D76" w:rsidRDefault="003F1D76">
            <w:pPr>
              <w:spacing w:after="0" w:line="240" w:lineRule="auto"/>
              <w:rPr>
                <w:rFonts w:ascii="Times New Roman" w:hAnsi="Times New Roman"/>
                <w:sz w:val="24"/>
                <w:szCs w:val="24"/>
              </w:rPr>
            </w:pPr>
            <w:r>
              <w:rPr>
                <w:rFonts w:ascii="Times New Roman" w:hAnsi="Times New Roman"/>
                <w:sz w:val="24"/>
                <w:szCs w:val="24"/>
              </w:rPr>
              <w:t>Тела вращения</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32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Контрольная работа № 3</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251"/>
        </w:trPr>
        <w:tc>
          <w:tcPr>
            <w:tcW w:w="64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5</w:t>
            </w:r>
          </w:p>
        </w:tc>
        <w:tc>
          <w:tcPr>
            <w:tcW w:w="311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1.4. Измерения в геометрии</w:t>
            </w:r>
          </w:p>
        </w:tc>
        <w:tc>
          <w:tcPr>
            <w:tcW w:w="4964"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33</w:t>
            </w:r>
          </w:p>
          <w:p w:rsidR="003F1D76" w:rsidRDefault="003F1D76">
            <w:pPr>
              <w:spacing w:after="0" w:line="240" w:lineRule="auto"/>
              <w:rPr>
                <w:rFonts w:ascii="Times New Roman" w:hAnsi="Times New Roman"/>
                <w:sz w:val="24"/>
                <w:szCs w:val="24"/>
              </w:rPr>
            </w:pPr>
            <w:r>
              <w:rPr>
                <w:rFonts w:ascii="Times New Roman" w:hAnsi="Times New Roman"/>
                <w:sz w:val="24"/>
                <w:szCs w:val="24"/>
              </w:rPr>
              <w:t>Объем и площадь параллелепипеда. Объем и площадь призмы, пирамиды</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34</w:t>
            </w:r>
          </w:p>
          <w:p w:rsidR="003F1D76" w:rsidRDefault="003F1D76">
            <w:pPr>
              <w:spacing w:after="0" w:line="240" w:lineRule="auto"/>
              <w:rPr>
                <w:rFonts w:ascii="Times New Roman" w:hAnsi="Times New Roman"/>
                <w:sz w:val="24"/>
                <w:szCs w:val="24"/>
              </w:rPr>
            </w:pPr>
            <w:r>
              <w:rPr>
                <w:rFonts w:ascii="Times New Roman" w:hAnsi="Times New Roman"/>
                <w:sz w:val="24"/>
                <w:szCs w:val="24"/>
              </w:rPr>
              <w:t>Объем и площадь сферы и шара. Объем и площадь цилиндра и конуса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279"/>
        </w:trPr>
        <w:tc>
          <w:tcPr>
            <w:tcW w:w="64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6</w:t>
            </w:r>
          </w:p>
        </w:tc>
        <w:tc>
          <w:tcPr>
            <w:tcW w:w="311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1.5. Координаты и векторы в пространстве</w:t>
            </w:r>
          </w:p>
        </w:tc>
        <w:tc>
          <w:tcPr>
            <w:tcW w:w="4964"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right"/>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5</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35</w:t>
            </w:r>
          </w:p>
          <w:p w:rsidR="003F1D76" w:rsidRDefault="003F1D76">
            <w:pPr>
              <w:spacing w:after="0" w:line="240" w:lineRule="auto"/>
              <w:rPr>
                <w:rFonts w:ascii="Times New Roman" w:hAnsi="Times New Roman"/>
                <w:sz w:val="24"/>
                <w:szCs w:val="24"/>
              </w:rPr>
            </w:pPr>
            <w:r>
              <w:rPr>
                <w:rFonts w:ascii="Times New Roman" w:hAnsi="Times New Roman"/>
                <w:sz w:val="24"/>
                <w:szCs w:val="24"/>
              </w:rPr>
              <w:t>Сложение и вычитание векторов</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36</w:t>
            </w:r>
          </w:p>
          <w:p w:rsidR="003F1D76" w:rsidRDefault="003F1D76">
            <w:pPr>
              <w:spacing w:after="0" w:line="240" w:lineRule="auto"/>
              <w:rPr>
                <w:rFonts w:ascii="Times New Roman" w:hAnsi="Times New Roman"/>
                <w:sz w:val="24"/>
                <w:szCs w:val="24"/>
              </w:rPr>
            </w:pPr>
            <w:r>
              <w:rPr>
                <w:rFonts w:ascii="Times New Roman" w:hAnsi="Times New Roman"/>
                <w:sz w:val="24"/>
                <w:szCs w:val="24"/>
              </w:rPr>
              <w:t>Координаты вектора. Расстояние между двумя точками. Действия над векторами в координатах</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37</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Применение метода координат к решению задач</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38</w:t>
            </w:r>
          </w:p>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 xml:space="preserve">Угол между векторами. Скалярное произведение векторов. Свойства скалярного </w:t>
            </w:r>
            <w:r>
              <w:rPr>
                <w:rFonts w:ascii="Times New Roman" w:hAnsi="Times New Roman"/>
                <w:sz w:val="24"/>
                <w:szCs w:val="24"/>
              </w:rPr>
              <w:lastRenderedPageBreak/>
              <w:t>произведения векторов</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lastRenderedPageBreak/>
              <w:t>1</w:t>
            </w:r>
          </w:p>
        </w:tc>
      </w:tr>
      <w:tr w:rsidR="003F1D76" w:rsidTr="008070F3">
        <w:trPr>
          <w:trHeight w:val="307"/>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Контрольная работа № 4</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269"/>
        </w:trPr>
        <w:tc>
          <w:tcPr>
            <w:tcW w:w="64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7</w:t>
            </w:r>
          </w:p>
        </w:tc>
        <w:tc>
          <w:tcPr>
            <w:tcW w:w="3116"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Раздел 2. Алгебра</w:t>
            </w:r>
          </w:p>
        </w:tc>
        <w:tc>
          <w:tcPr>
            <w:tcW w:w="4964"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63</w:t>
            </w:r>
          </w:p>
        </w:tc>
      </w:tr>
      <w:tr w:rsidR="003F1D76" w:rsidTr="008070F3">
        <w:trPr>
          <w:trHeight w:val="257"/>
        </w:trPr>
        <w:tc>
          <w:tcPr>
            <w:tcW w:w="64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8</w:t>
            </w:r>
          </w:p>
        </w:tc>
        <w:tc>
          <w:tcPr>
            <w:tcW w:w="311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Тема 2.1. </w:t>
            </w:r>
            <w:r>
              <w:rPr>
                <w:rFonts w:ascii="Times New Roman" w:eastAsia="Calibri" w:hAnsi="Times New Roman"/>
                <w:sz w:val="24"/>
                <w:szCs w:val="24"/>
              </w:rPr>
              <w:t>Развитие  понятия о числе</w:t>
            </w:r>
          </w:p>
        </w:tc>
        <w:tc>
          <w:tcPr>
            <w:tcW w:w="4964"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39</w:t>
            </w:r>
          </w:p>
          <w:p w:rsidR="003F1D76" w:rsidRDefault="003F1D76">
            <w:pPr>
              <w:spacing w:after="0" w:line="240" w:lineRule="auto"/>
              <w:rPr>
                <w:rFonts w:ascii="Times New Roman" w:hAnsi="Times New Roman"/>
                <w:sz w:val="24"/>
                <w:szCs w:val="24"/>
              </w:rPr>
            </w:pPr>
            <w:r>
              <w:rPr>
                <w:rFonts w:ascii="Times New Roman" w:hAnsi="Times New Roman"/>
                <w:sz w:val="24"/>
                <w:szCs w:val="24"/>
              </w:rPr>
              <w:t>Арифметические действия над числами. Приближенные значения</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40</w:t>
            </w:r>
          </w:p>
          <w:p w:rsidR="003F1D76" w:rsidRDefault="003F1D76">
            <w:pPr>
              <w:spacing w:after="0" w:line="240" w:lineRule="auto"/>
              <w:rPr>
                <w:rFonts w:ascii="Times New Roman" w:hAnsi="Times New Roman"/>
                <w:sz w:val="24"/>
                <w:szCs w:val="24"/>
              </w:rPr>
            </w:pPr>
            <w:r>
              <w:rPr>
                <w:rFonts w:ascii="Times New Roman" w:hAnsi="Times New Roman"/>
                <w:sz w:val="24"/>
                <w:szCs w:val="24"/>
              </w:rPr>
              <w:t>Действительные числа. Действия над ними</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41</w:t>
            </w:r>
          </w:p>
          <w:p w:rsidR="003F1D76" w:rsidRDefault="003F1D76">
            <w:pPr>
              <w:spacing w:after="0" w:line="240" w:lineRule="auto"/>
              <w:rPr>
                <w:rFonts w:ascii="Times New Roman" w:hAnsi="Times New Roman"/>
                <w:sz w:val="24"/>
                <w:szCs w:val="24"/>
              </w:rPr>
            </w:pPr>
            <w:r>
              <w:rPr>
                <w:rFonts w:ascii="Times New Roman" w:hAnsi="Times New Roman"/>
                <w:sz w:val="24"/>
                <w:szCs w:val="24"/>
              </w:rPr>
              <w:t>Действия над многочленами. Разложение многочлена на множители</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42</w:t>
            </w:r>
          </w:p>
          <w:p w:rsidR="003F1D76" w:rsidRDefault="003F1D76">
            <w:pPr>
              <w:spacing w:after="0" w:line="240" w:lineRule="auto"/>
              <w:rPr>
                <w:rFonts w:ascii="Times New Roman" w:hAnsi="Times New Roman"/>
                <w:sz w:val="24"/>
                <w:szCs w:val="24"/>
              </w:rPr>
            </w:pPr>
            <w:r>
              <w:rPr>
                <w:rFonts w:ascii="Times New Roman" w:hAnsi="Times New Roman"/>
                <w:sz w:val="24"/>
                <w:szCs w:val="24"/>
              </w:rPr>
              <w:t>Формулы сокращенного умножения</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313"/>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Контрольная работа № 5</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261"/>
        </w:trPr>
        <w:tc>
          <w:tcPr>
            <w:tcW w:w="64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9</w:t>
            </w:r>
          </w:p>
        </w:tc>
        <w:tc>
          <w:tcPr>
            <w:tcW w:w="3116"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2.2. Корни, степени и логарифмы</w:t>
            </w:r>
          </w:p>
        </w:tc>
        <w:tc>
          <w:tcPr>
            <w:tcW w:w="4964"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w:t>
            </w:r>
            <w:r w:rsidR="00F60D1A">
              <w:rPr>
                <w:rFonts w:ascii="Times New Roman" w:hAnsi="Times New Roman"/>
                <w:sz w:val="24"/>
                <w:szCs w:val="24"/>
              </w:rPr>
              <w:t>еская работа № 43</w:t>
            </w:r>
          </w:p>
          <w:p w:rsidR="003F1D76" w:rsidRDefault="003F1D76">
            <w:pPr>
              <w:spacing w:after="0" w:line="240" w:lineRule="auto"/>
              <w:rPr>
                <w:rFonts w:ascii="Times New Roman" w:hAnsi="Times New Roman"/>
                <w:sz w:val="24"/>
                <w:szCs w:val="24"/>
              </w:rPr>
            </w:pPr>
            <w:r>
              <w:rPr>
                <w:rFonts w:ascii="Times New Roman" w:hAnsi="Times New Roman"/>
                <w:sz w:val="24"/>
                <w:szCs w:val="24"/>
              </w:rPr>
              <w:t>Действия со степенями</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44</w:t>
            </w:r>
          </w:p>
          <w:p w:rsidR="003F1D76" w:rsidRDefault="003F1D76">
            <w:pPr>
              <w:spacing w:after="0" w:line="240" w:lineRule="auto"/>
              <w:rPr>
                <w:rFonts w:ascii="Times New Roman" w:hAnsi="Times New Roman"/>
                <w:sz w:val="24"/>
                <w:szCs w:val="24"/>
              </w:rPr>
            </w:pPr>
            <w:r>
              <w:rPr>
                <w:rFonts w:ascii="Times New Roman" w:hAnsi="Times New Roman"/>
                <w:sz w:val="24"/>
                <w:szCs w:val="24"/>
              </w:rPr>
              <w:t>Корень степени n&gt;1 и его свойства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45</w:t>
            </w:r>
          </w:p>
          <w:p w:rsidR="003F1D76" w:rsidRDefault="003F1D76">
            <w:pPr>
              <w:spacing w:after="0" w:line="240" w:lineRule="auto"/>
              <w:rPr>
                <w:rFonts w:ascii="Times New Roman" w:hAnsi="Times New Roman"/>
                <w:sz w:val="24"/>
                <w:szCs w:val="24"/>
              </w:rPr>
            </w:pPr>
            <w:r>
              <w:rPr>
                <w:rFonts w:ascii="Times New Roman" w:hAnsi="Times New Roman"/>
                <w:sz w:val="24"/>
                <w:szCs w:val="24"/>
              </w:rPr>
              <w:t>Степень с произвольным показателем</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46</w:t>
            </w:r>
          </w:p>
          <w:p w:rsidR="003F1D76" w:rsidRDefault="003F1D76">
            <w:pPr>
              <w:spacing w:after="0" w:line="240" w:lineRule="auto"/>
              <w:rPr>
                <w:rFonts w:ascii="Times New Roman" w:hAnsi="Times New Roman"/>
                <w:sz w:val="24"/>
                <w:szCs w:val="24"/>
              </w:rPr>
            </w:pPr>
            <w:r>
              <w:rPr>
                <w:rFonts w:ascii="Times New Roman" w:hAnsi="Times New Roman"/>
                <w:sz w:val="24"/>
                <w:szCs w:val="24"/>
              </w:rPr>
              <w:t>Степень с рациональным показателем</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w:t>
            </w:r>
            <w:r w:rsidR="00F60D1A">
              <w:rPr>
                <w:rFonts w:ascii="Times New Roman" w:hAnsi="Times New Roman"/>
                <w:sz w:val="24"/>
                <w:szCs w:val="24"/>
              </w:rPr>
              <w:t>та № 47</w:t>
            </w:r>
          </w:p>
          <w:p w:rsidR="003F1D76" w:rsidRDefault="003F1D76">
            <w:pPr>
              <w:spacing w:after="0" w:line="240" w:lineRule="auto"/>
              <w:rPr>
                <w:rFonts w:ascii="Times New Roman" w:hAnsi="Times New Roman"/>
                <w:sz w:val="24"/>
                <w:szCs w:val="24"/>
              </w:rPr>
            </w:pPr>
            <w:r>
              <w:rPr>
                <w:rFonts w:ascii="Times New Roman" w:hAnsi="Times New Roman"/>
                <w:sz w:val="24"/>
                <w:szCs w:val="24"/>
              </w:rPr>
              <w:t>Нахождение логарифма числа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48</w:t>
            </w:r>
          </w:p>
          <w:p w:rsidR="003F1D76" w:rsidRDefault="003F1D76">
            <w:pPr>
              <w:spacing w:after="0" w:line="240" w:lineRule="auto"/>
              <w:rPr>
                <w:rFonts w:ascii="Times New Roman" w:hAnsi="Times New Roman"/>
                <w:sz w:val="24"/>
                <w:szCs w:val="24"/>
              </w:rPr>
            </w:pPr>
            <w:r>
              <w:rPr>
                <w:rFonts w:ascii="Times New Roman" w:hAnsi="Times New Roman"/>
                <w:sz w:val="24"/>
                <w:szCs w:val="24"/>
              </w:rPr>
              <w:t>Свойства логарифмов</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49</w:t>
            </w:r>
          </w:p>
          <w:p w:rsidR="003F1D76" w:rsidRDefault="003F1D76">
            <w:pPr>
              <w:spacing w:after="0" w:line="240" w:lineRule="auto"/>
              <w:rPr>
                <w:rFonts w:ascii="Times New Roman" w:hAnsi="Times New Roman"/>
                <w:sz w:val="24"/>
                <w:szCs w:val="24"/>
              </w:rPr>
            </w:pPr>
            <w:r>
              <w:rPr>
                <w:rFonts w:ascii="Times New Roman" w:hAnsi="Times New Roman"/>
                <w:sz w:val="24"/>
                <w:szCs w:val="24"/>
              </w:rPr>
              <w:t>Формулы перехода от одного основания к другому</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50</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Показательная функция. Ее свойства и график</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w:t>
            </w:r>
            <w:r w:rsidR="00F60D1A">
              <w:rPr>
                <w:rFonts w:ascii="Times New Roman" w:hAnsi="Times New Roman"/>
                <w:sz w:val="24"/>
                <w:szCs w:val="24"/>
              </w:rPr>
              <w:t>бота № 51</w:t>
            </w:r>
          </w:p>
          <w:p w:rsidR="003F1D76" w:rsidRDefault="003F1D76">
            <w:pPr>
              <w:spacing w:after="0" w:line="240" w:lineRule="auto"/>
              <w:rPr>
                <w:rFonts w:ascii="Times New Roman" w:hAnsi="Times New Roman"/>
                <w:sz w:val="24"/>
                <w:szCs w:val="24"/>
              </w:rPr>
            </w:pPr>
            <w:r>
              <w:rPr>
                <w:rFonts w:ascii="Times New Roman" w:hAnsi="Times New Roman"/>
                <w:sz w:val="24"/>
                <w:szCs w:val="24"/>
              </w:rPr>
              <w:t>Логарифмическая функция. Ее свойства и график</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52</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Показательные уравнения</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53</w:t>
            </w:r>
          </w:p>
          <w:p w:rsidR="003F1D76" w:rsidRDefault="003F1D76">
            <w:pPr>
              <w:spacing w:after="0" w:line="240" w:lineRule="auto"/>
              <w:rPr>
                <w:rFonts w:ascii="Times New Roman" w:hAnsi="Times New Roman"/>
                <w:sz w:val="24"/>
                <w:szCs w:val="24"/>
              </w:rPr>
            </w:pPr>
            <w:r>
              <w:rPr>
                <w:rFonts w:ascii="Times New Roman" w:hAnsi="Times New Roman"/>
                <w:sz w:val="24"/>
                <w:szCs w:val="24"/>
              </w:rPr>
              <w:t>Логарифмические уравнения</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54</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Показательные неравенства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81"/>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55</w:t>
            </w:r>
          </w:p>
          <w:p w:rsidR="003F1D76" w:rsidRDefault="003F1D76">
            <w:pPr>
              <w:spacing w:after="0" w:line="240" w:lineRule="auto"/>
              <w:rPr>
                <w:rFonts w:ascii="Times New Roman" w:hAnsi="Times New Roman"/>
                <w:sz w:val="24"/>
                <w:szCs w:val="24"/>
              </w:rPr>
            </w:pPr>
            <w:r>
              <w:rPr>
                <w:rFonts w:ascii="Times New Roman" w:hAnsi="Times New Roman"/>
                <w:sz w:val="24"/>
                <w:szCs w:val="24"/>
              </w:rPr>
              <w:t>Логарифмические неравенства</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8070F3">
        <w:trPr>
          <w:trHeight w:val="438"/>
        </w:trPr>
        <w:tc>
          <w:tcPr>
            <w:tcW w:w="64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6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Контрольная работа № 6</w:t>
            </w:r>
          </w:p>
        </w:tc>
        <w:tc>
          <w:tcPr>
            <w:tcW w:w="874"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bl>
    <w:p w:rsidR="003F1D76" w:rsidRDefault="003F1D76" w:rsidP="003F1D76">
      <w:pPr>
        <w:spacing w:after="0"/>
        <w:rPr>
          <w:vanish/>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223"/>
        <w:gridCol w:w="4998"/>
        <w:gridCol w:w="738"/>
      </w:tblGrid>
      <w:tr w:rsidR="003F1D76" w:rsidTr="003F1D76">
        <w:trPr>
          <w:trHeight w:val="301"/>
        </w:trPr>
        <w:tc>
          <w:tcPr>
            <w:tcW w:w="681" w:type="dxa"/>
            <w:vMerge w:val="restart"/>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10</w:t>
            </w:r>
          </w:p>
          <w:p w:rsidR="003F1D76" w:rsidRDefault="003F1D76">
            <w:pPr>
              <w:spacing w:after="0" w:line="240" w:lineRule="auto"/>
              <w:rPr>
                <w:rFonts w:ascii="Times New Roman" w:hAnsi="Times New Roman"/>
                <w:sz w:val="24"/>
                <w:szCs w:val="24"/>
              </w:rPr>
            </w:pPr>
          </w:p>
        </w:tc>
        <w:tc>
          <w:tcPr>
            <w:tcW w:w="3223"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2.</w:t>
            </w:r>
            <w:r>
              <w:rPr>
                <w:rFonts w:ascii="Times New Roman" w:hAnsi="Times New Roman"/>
                <w:sz w:val="24"/>
                <w:szCs w:val="24"/>
                <w:lang w:val="en-US"/>
              </w:rPr>
              <w:t>3</w:t>
            </w:r>
            <w:r>
              <w:rPr>
                <w:rFonts w:ascii="Times New Roman" w:hAnsi="Times New Roman"/>
                <w:sz w:val="24"/>
                <w:szCs w:val="24"/>
              </w:rPr>
              <w:t xml:space="preserve">  Основы тригонометрии</w:t>
            </w:r>
          </w:p>
        </w:tc>
        <w:tc>
          <w:tcPr>
            <w:tcW w:w="4998"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lang w:val="en-US"/>
              </w:rPr>
            </w:pP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24</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56</w:t>
            </w:r>
          </w:p>
          <w:p w:rsidR="003F1D76" w:rsidRDefault="003F1D76">
            <w:pPr>
              <w:spacing w:after="0" w:line="240" w:lineRule="auto"/>
              <w:rPr>
                <w:rFonts w:ascii="Times New Roman" w:hAnsi="Times New Roman"/>
                <w:sz w:val="24"/>
                <w:szCs w:val="24"/>
              </w:rPr>
            </w:pPr>
            <w:r>
              <w:rPr>
                <w:rFonts w:ascii="Times New Roman" w:hAnsi="Times New Roman"/>
                <w:sz w:val="24"/>
                <w:szCs w:val="24"/>
              </w:rPr>
              <w:t>Радианная мера угла. Поворот точки вокруг начала координат</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57</w:t>
            </w:r>
          </w:p>
          <w:p w:rsidR="003F1D76" w:rsidRDefault="003F1D76">
            <w:pPr>
              <w:spacing w:after="0" w:line="240" w:lineRule="auto"/>
              <w:rPr>
                <w:rFonts w:ascii="Times New Roman" w:hAnsi="Times New Roman"/>
                <w:sz w:val="24"/>
                <w:szCs w:val="24"/>
              </w:rPr>
            </w:pPr>
            <w:r>
              <w:rPr>
                <w:rFonts w:ascii="Times New Roman" w:hAnsi="Times New Roman"/>
                <w:sz w:val="24"/>
                <w:szCs w:val="24"/>
              </w:rPr>
              <w:t>Тригонометрические тождества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w:t>
            </w:r>
            <w:r w:rsidR="00F60D1A">
              <w:rPr>
                <w:rFonts w:ascii="Times New Roman" w:hAnsi="Times New Roman"/>
                <w:sz w:val="24"/>
                <w:szCs w:val="24"/>
              </w:rPr>
              <w:t>кая работа № 58</w:t>
            </w:r>
          </w:p>
          <w:p w:rsidR="003F1D76" w:rsidRDefault="003F1D76">
            <w:pPr>
              <w:spacing w:after="0" w:line="240" w:lineRule="auto"/>
              <w:rPr>
                <w:rFonts w:ascii="Times New Roman" w:hAnsi="Times New Roman"/>
                <w:sz w:val="24"/>
                <w:szCs w:val="24"/>
              </w:rPr>
            </w:pPr>
            <w:r>
              <w:rPr>
                <w:rFonts w:ascii="Times New Roman" w:hAnsi="Times New Roman"/>
                <w:sz w:val="24"/>
                <w:szCs w:val="24"/>
              </w:rPr>
              <w:t>Тригонометрические функции отрицательного угла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59</w:t>
            </w:r>
          </w:p>
          <w:p w:rsidR="003F1D76" w:rsidRDefault="003F1D76">
            <w:pPr>
              <w:spacing w:after="0" w:line="240" w:lineRule="auto"/>
              <w:rPr>
                <w:rFonts w:ascii="Times New Roman" w:hAnsi="Times New Roman"/>
                <w:sz w:val="24"/>
                <w:szCs w:val="24"/>
              </w:rPr>
            </w:pPr>
            <w:r>
              <w:rPr>
                <w:rFonts w:ascii="Times New Roman" w:hAnsi="Times New Roman"/>
                <w:sz w:val="24"/>
                <w:szCs w:val="24"/>
              </w:rPr>
              <w:t>Формулы сложения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60</w:t>
            </w:r>
          </w:p>
          <w:p w:rsidR="003F1D76" w:rsidRDefault="003F1D76">
            <w:pPr>
              <w:spacing w:after="0" w:line="240" w:lineRule="auto"/>
              <w:rPr>
                <w:rFonts w:ascii="Times New Roman" w:hAnsi="Times New Roman"/>
                <w:sz w:val="24"/>
                <w:szCs w:val="24"/>
              </w:rPr>
            </w:pPr>
            <w:r>
              <w:rPr>
                <w:rFonts w:ascii="Times New Roman" w:hAnsi="Times New Roman"/>
                <w:sz w:val="24"/>
                <w:szCs w:val="24"/>
              </w:rPr>
              <w:t>Синус, косинус и тангенс двойного угла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61</w:t>
            </w:r>
          </w:p>
          <w:p w:rsidR="003F1D76" w:rsidRDefault="003F1D76">
            <w:pPr>
              <w:spacing w:after="0" w:line="240" w:lineRule="auto"/>
              <w:rPr>
                <w:rFonts w:ascii="Times New Roman" w:hAnsi="Times New Roman"/>
                <w:sz w:val="24"/>
                <w:szCs w:val="24"/>
              </w:rPr>
            </w:pPr>
            <w:r>
              <w:rPr>
                <w:rFonts w:ascii="Times New Roman" w:hAnsi="Times New Roman"/>
                <w:sz w:val="24"/>
                <w:szCs w:val="24"/>
              </w:rPr>
              <w:t>Синус, косинус и тангенс половинного угла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62</w:t>
            </w:r>
          </w:p>
          <w:p w:rsidR="003F1D76" w:rsidRDefault="003F1D76">
            <w:pPr>
              <w:spacing w:after="0" w:line="240" w:lineRule="auto"/>
              <w:rPr>
                <w:rFonts w:ascii="Times New Roman" w:hAnsi="Times New Roman"/>
                <w:sz w:val="24"/>
                <w:szCs w:val="24"/>
              </w:rPr>
            </w:pPr>
            <w:r>
              <w:rPr>
                <w:rFonts w:ascii="Times New Roman" w:hAnsi="Times New Roman"/>
                <w:sz w:val="24"/>
                <w:szCs w:val="24"/>
              </w:rPr>
              <w:t>Формулы приведения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63</w:t>
            </w:r>
          </w:p>
          <w:p w:rsidR="003F1D76" w:rsidRDefault="003F1D76">
            <w:pPr>
              <w:spacing w:after="0" w:line="240" w:lineRule="auto"/>
              <w:rPr>
                <w:rFonts w:ascii="Times New Roman" w:hAnsi="Times New Roman"/>
                <w:sz w:val="24"/>
                <w:szCs w:val="24"/>
              </w:rPr>
            </w:pPr>
            <w:r>
              <w:rPr>
                <w:rFonts w:ascii="Times New Roman" w:hAnsi="Times New Roman"/>
                <w:sz w:val="24"/>
                <w:szCs w:val="24"/>
              </w:rPr>
              <w:t>Сумма и разность тригонометрических функций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Самостоятельная работа № 1</w:t>
            </w:r>
          </w:p>
          <w:p w:rsidR="003F1D76" w:rsidRDefault="003F1D76">
            <w:pPr>
              <w:spacing w:after="0" w:line="240" w:lineRule="auto"/>
              <w:rPr>
                <w:rFonts w:ascii="Times New Roman" w:hAnsi="Times New Roman"/>
                <w:sz w:val="24"/>
                <w:szCs w:val="24"/>
              </w:rPr>
            </w:pPr>
            <w:r>
              <w:rPr>
                <w:rFonts w:ascii="Times New Roman" w:hAnsi="Times New Roman"/>
                <w:sz w:val="24"/>
                <w:szCs w:val="24"/>
              </w:rPr>
              <w:t>Тригонометрические формулы</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64</w:t>
            </w:r>
          </w:p>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Уравнение  </w:t>
            </w:r>
            <w:r>
              <w:rPr>
                <w:rFonts w:ascii="Times New Roman" w:hAnsi="Times New Roman"/>
                <w:sz w:val="24"/>
                <w:szCs w:val="24"/>
                <w:lang w:val="en-US"/>
              </w:rPr>
              <w:t>cosx</w:t>
            </w:r>
            <w:r>
              <w:rPr>
                <w:rFonts w:ascii="Times New Roman" w:hAnsi="Times New Roman"/>
                <w:sz w:val="24"/>
                <w:szCs w:val="24"/>
              </w:rPr>
              <w:t xml:space="preserve"> = 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65</w:t>
            </w:r>
          </w:p>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Уравнение  </w:t>
            </w:r>
            <w:r>
              <w:rPr>
                <w:rFonts w:ascii="Times New Roman" w:hAnsi="Times New Roman"/>
                <w:sz w:val="24"/>
                <w:szCs w:val="24"/>
                <w:lang w:val="en-US"/>
              </w:rPr>
              <w:t>cosx</w:t>
            </w:r>
            <w:r>
              <w:rPr>
                <w:rFonts w:ascii="Times New Roman" w:hAnsi="Times New Roman"/>
                <w:sz w:val="24"/>
                <w:szCs w:val="24"/>
              </w:rPr>
              <w:t xml:space="preserve"> = 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66</w:t>
            </w:r>
          </w:p>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Уравнение </w:t>
            </w:r>
            <w:r>
              <w:rPr>
                <w:rFonts w:ascii="Times New Roman" w:hAnsi="Times New Roman"/>
                <w:sz w:val="24"/>
                <w:szCs w:val="24"/>
                <w:lang w:val="en-US"/>
              </w:rPr>
              <w:t>sinx</w:t>
            </w:r>
            <w:r>
              <w:rPr>
                <w:rFonts w:ascii="Times New Roman" w:hAnsi="Times New Roman"/>
                <w:sz w:val="24"/>
                <w:szCs w:val="24"/>
              </w:rPr>
              <w:t xml:space="preserve"> = 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67</w:t>
            </w:r>
          </w:p>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Уравнение </w:t>
            </w:r>
            <w:r>
              <w:rPr>
                <w:rFonts w:ascii="Times New Roman" w:hAnsi="Times New Roman"/>
                <w:sz w:val="24"/>
                <w:szCs w:val="24"/>
                <w:lang w:val="en-US"/>
              </w:rPr>
              <w:t>sinx</w:t>
            </w:r>
            <w:r>
              <w:rPr>
                <w:rFonts w:ascii="Times New Roman" w:hAnsi="Times New Roman"/>
                <w:sz w:val="24"/>
                <w:szCs w:val="24"/>
              </w:rPr>
              <w:t xml:space="preserve"> = 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tabs>
                <w:tab w:val="left" w:pos="14385"/>
              </w:tabs>
              <w:spacing w:after="0" w:line="240" w:lineRule="auto"/>
              <w:rPr>
                <w:rFonts w:ascii="Times New Roman" w:hAnsi="Times New Roman"/>
                <w:sz w:val="24"/>
                <w:szCs w:val="24"/>
              </w:rPr>
            </w:pPr>
            <w:r>
              <w:rPr>
                <w:rFonts w:ascii="Times New Roman" w:hAnsi="Times New Roman"/>
                <w:sz w:val="24"/>
                <w:szCs w:val="24"/>
              </w:rPr>
              <w:t>Практическая работа № 68</w:t>
            </w:r>
          </w:p>
          <w:p w:rsidR="003F1D76" w:rsidRDefault="003F1D76">
            <w:pPr>
              <w:spacing w:after="0" w:line="240" w:lineRule="auto"/>
              <w:rPr>
                <w:rFonts w:ascii="Times New Roman" w:hAnsi="Times New Roman"/>
                <w:sz w:val="24"/>
                <w:szCs w:val="24"/>
              </w:rPr>
            </w:pPr>
            <w:r>
              <w:rPr>
                <w:rFonts w:ascii="Times New Roman" w:hAnsi="Times New Roman"/>
                <w:sz w:val="24"/>
                <w:szCs w:val="24"/>
              </w:rPr>
              <w:t>Уравнение tgx = 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tabs>
                <w:tab w:val="left" w:pos="14385"/>
              </w:tabs>
              <w:spacing w:after="0" w:line="240" w:lineRule="auto"/>
              <w:rPr>
                <w:rFonts w:ascii="Times New Roman" w:hAnsi="Times New Roman"/>
                <w:sz w:val="24"/>
                <w:szCs w:val="24"/>
              </w:rPr>
            </w:pPr>
            <w:r>
              <w:rPr>
                <w:rFonts w:ascii="Times New Roman" w:hAnsi="Times New Roman"/>
                <w:sz w:val="24"/>
                <w:szCs w:val="24"/>
              </w:rPr>
              <w:t>Практическая работа № 69</w:t>
            </w:r>
          </w:p>
          <w:p w:rsidR="003F1D76" w:rsidRDefault="003F1D76">
            <w:pPr>
              <w:spacing w:after="0" w:line="240" w:lineRule="auto"/>
              <w:rPr>
                <w:rFonts w:ascii="Times New Roman" w:hAnsi="Times New Roman"/>
                <w:sz w:val="24"/>
                <w:szCs w:val="24"/>
              </w:rPr>
            </w:pPr>
            <w:r>
              <w:rPr>
                <w:rFonts w:ascii="Times New Roman" w:hAnsi="Times New Roman"/>
                <w:sz w:val="24"/>
                <w:szCs w:val="24"/>
              </w:rPr>
              <w:t>Тригонометрические уравнения, сводящиеся к квадратным</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tabs>
                <w:tab w:val="left" w:pos="14385"/>
              </w:tabs>
              <w:spacing w:after="0" w:line="240" w:lineRule="auto"/>
              <w:rPr>
                <w:rFonts w:ascii="Times New Roman" w:hAnsi="Times New Roman"/>
                <w:sz w:val="24"/>
                <w:szCs w:val="24"/>
              </w:rPr>
            </w:pPr>
            <w:r>
              <w:rPr>
                <w:rFonts w:ascii="Times New Roman" w:hAnsi="Times New Roman"/>
                <w:sz w:val="24"/>
                <w:szCs w:val="24"/>
              </w:rPr>
              <w:t>Практическая работа № 70</w:t>
            </w:r>
          </w:p>
          <w:p w:rsidR="003F1D76" w:rsidRDefault="003F1D76">
            <w:pPr>
              <w:spacing w:after="0" w:line="240" w:lineRule="auto"/>
              <w:rPr>
                <w:rFonts w:ascii="Times New Roman" w:hAnsi="Times New Roman"/>
                <w:sz w:val="24"/>
                <w:szCs w:val="24"/>
              </w:rPr>
            </w:pPr>
            <w:r>
              <w:rPr>
                <w:rFonts w:ascii="Times New Roman" w:hAnsi="Times New Roman"/>
                <w:sz w:val="24"/>
                <w:szCs w:val="24"/>
              </w:rPr>
              <w:t>Однородные тригонометрические уравнения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tabs>
                <w:tab w:val="left" w:pos="14385"/>
              </w:tabs>
              <w:spacing w:after="0" w:line="240" w:lineRule="auto"/>
              <w:rPr>
                <w:rFonts w:ascii="Times New Roman" w:hAnsi="Times New Roman"/>
                <w:sz w:val="24"/>
                <w:szCs w:val="24"/>
              </w:rPr>
            </w:pPr>
            <w:r>
              <w:rPr>
                <w:rFonts w:ascii="Times New Roman" w:hAnsi="Times New Roman"/>
                <w:sz w:val="24"/>
                <w:szCs w:val="24"/>
              </w:rPr>
              <w:t>Практическая работа № 71</w:t>
            </w:r>
          </w:p>
          <w:p w:rsidR="003F1D76" w:rsidRDefault="003F1D76">
            <w:pPr>
              <w:spacing w:after="0" w:line="240" w:lineRule="auto"/>
              <w:rPr>
                <w:rFonts w:ascii="Times New Roman" w:hAnsi="Times New Roman"/>
                <w:sz w:val="24"/>
                <w:szCs w:val="24"/>
              </w:rPr>
            </w:pPr>
            <w:r>
              <w:rPr>
                <w:rFonts w:ascii="Times New Roman" w:hAnsi="Times New Roman"/>
                <w:sz w:val="24"/>
                <w:szCs w:val="24"/>
              </w:rPr>
              <w:t>Тригонометрические уравнения, сводящиеся к однородным</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tabs>
                <w:tab w:val="left" w:pos="14385"/>
              </w:tabs>
              <w:spacing w:after="0" w:line="240" w:lineRule="auto"/>
              <w:rPr>
                <w:rFonts w:ascii="Times New Roman" w:hAnsi="Times New Roman"/>
                <w:sz w:val="24"/>
                <w:szCs w:val="24"/>
              </w:rPr>
            </w:pPr>
            <w:r>
              <w:rPr>
                <w:rFonts w:ascii="Times New Roman" w:hAnsi="Times New Roman"/>
                <w:sz w:val="24"/>
                <w:szCs w:val="24"/>
              </w:rPr>
              <w:t>Практическая работа № 72</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Простейшие тригонометрические неравенства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Самостоятельная работа № 2</w:t>
            </w:r>
          </w:p>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Тригонометрические уравнения и неравенства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tabs>
                <w:tab w:val="left" w:pos="14385"/>
              </w:tabs>
              <w:spacing w:after="0" w:line="240" w:lineRule="auto"/>
              <w:rPr>
                <w:rFonts w:ascii="Times New Roman" w:hAnsi="Times New Roman"/>
                <w:sz w:val="24"/>
                <w:szCs w:val="24"/>
              </w:rPr>
            </w:pPr>
            <w:r>
              <w:rPr>
                <w:rFonts w:ascii="Times New Roman" w:hAnsi="Times New Roman"/>
                <w:sz w:val="24"/>
                <w:szCs w:val="24"/>
              </w:rPr>
              <w:t>Практическая работа № 73</w:t>
            </w:r>
          </w:p>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Четность, нечетность, периодичность тригонометрических функций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tabs>
                <w:tab w:val="left" w:pos="14385"/>
              </w:tabs>
              <w:spacing w:after="0" w:line="240" w:lineRule="auto"/>
              <w:rPr>
                <w:rFonts w:ascii="Times New Roman" w:hAnsi="Times New Roman"/>
                <w:sz w:val="24"/>
                <w:szCs w:val="24"/>
              </w:rPr>
            </w:pPr>
            <w:r>
              <w:rPr>
                <w:rFonts w:ascii="Times New Roman" w:hAnsi="Times New Roman"/>
                <w:sz w:val="24"/>
                <w:szCs w:val="24"/>
              </w:rPr>
              <w:t>Практическая работа № 74</w:t>
            </w:r>
          </w:p>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Свойства функции </w:t>
            </w:r>
            <w:r>
              <w:rPr>
                <w:rFonts w:ascii="Times New Roman" w:hAnsi="Times New Roman"/>
                <w:sz w:val="24"/>
                <w:szCs w:val="24"/>
                <w:lang w:val="en-US"/>
              </w:rPr>
              <w:t>y</w:t>
            </w:r>
            <w:r>
              <w:rPr>
                <w:rFonts w:ascii="Times New Roman" w:hAnsi="Times New Roman"/>
                <w:sz w:val="24"/>
                <w:szCs w:val="24"/>
              </w:rPr>
              <w:t xml:space="preserve"> = </w:t>
            </w:r>
            <w:r>
              <w:rPr>
                <w:rFonts w:ascii="Times New Roman" w:hAnsi="Times New Roman"/>
                <w:sz w:val="24"/>
                <w:szCs w:val="24"/>
                <w:lang w:val="en-US"/>
              </w:rPr>
              <w:t>cos</w:t>
            </w:r>
            <w:r w:rsidRPr="008A0B3C">
              <w:rPr>
                <w:rFonts w:ascii="Times New Roman" w:hAnsi="Times New Roman"/>
                <w:sz w:val="24"/>
                <w:szCs w:val="24"/>
              </w:rPr>
              <w:t xml:space="preserve"> </w:t>
            </w:r>
            <w:r>
              <w:rPr>
                <w:rFonts w:ascii="Times New Roman" w:hAnsi="Times New Roman"/>
                <w:sz w:val="24"/>
                <w:szCs w:val="24"/>
                <w:lang w:val="en-US"/>
              </w:rPr>
              <w:t>x</w:t>
            </w:r>
            <w:r>
              <w:rPr>
                <w:rFonts w:ascii="Times New Roman" w:hAnsi="Times New Roman"/>
                <w:sz w:val="24"/>
                <w:szCs w:val="24"/>
              </w:rPr>
              <w:t xml:space="preserve"> и её график</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tabs>
                <w:tab w:val="left" w:pos="14385"/>
              </w:tabs>
              <w:spacing w:after="0" w:line="240" w:lineRule="auto"/>
              <w:rPr>
                <w:rFonts w:ascii="Times New Roman" w:hAnsi="Times New Roman"/>
                <w:sz w:val="24"/>
                <w:szCs w:val="24"/>
              </w:rPr>
            </w:pPr>
            <w:r>
              <w:rPr>
                <w:rFonts w:ascii="Times New Roman" w:hAnsi="Times New Roman"/>
                <w:sz w:val="24"/>
                <w:szCs w:val="24"/>
              </w:rPr>
              <w:t>Практическая работа № 75</w:t>
            </w:r>
          </w:p>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Свойства функции </w:t>
            </w:r>
            <w:r>
              <w:rPr>
                <w:rFonts w:ascii="Times New Roman" w:hAnsi="Times New Roman"/>
                <w:sz w:val="24"/>
                <w:szCs w:val="24"/>
                <w:lang w:val="en-US"/>
              </w:rPr>
              <w:t>y</w:t>
            </w:r>
            <w:r>
              <w:rPr>
                <w:rFonts w:ascii="Times New Roman" w:hAnsi="Times New Roman"/>
                <w:sz w:val="24"/>
                <w:szCs w:val="24"/>
              </w:rPr>
              <w:t xml:space="preserve"> = </w:t>
            </w:r>
            <w:r>
              <w:rPr>
                <w:rFonts w:ascii="Times New Roman" w:hAnsi="Times New Roman"/>
                <w:sz w:val="24"/>
                <w:szCs w:val="24"/>
                <w:lang w:val="en-US"/>
              </w:rPr>
              <w:t>sin</w:t>
            </w:r>
            <w:r w:rsidRPr="008A0B3C">
              <w:rPr>
                <w:rFonts w:ascii="Times New Roman" w:hAnsi="Times New Roman"/>
                <w:sz w:val="24"/>
                <w:szCs w:val="24"/>
              </w:rPr>
              <w:t xml:space="preserve"> </w:t>
            </w:r>
            <w:r>
              <w:rPr>
                <w:rFonts w:ascii="Times New Roman" w:hAnsi="Times New Roman"/>
                <w:sz w:val="24"/>
                <w:szCs w:val="24"/>
                <w:lang w:val="en-US"/>
              </w:rPr>
              <w:t>x</w:t>
            </w:r>
            <w:r>
              <w:rPr>
                <w:rFonts w:ascii="Times New Roman" w:hAnsi="Times New Roman"/>
                <w:sz w:val="24"/>
                <w:szCs w:val="24"/>
              </w:rPr>
              <w:t xml:space="preserve"> и её график</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tabs>
                <w:tab w:val="left" w:pos="14385"/>
              </w:tabs>
              <w:spacing w:after="0" w:line="240" w:lineRule="auto"/>
              <w:rPr>
                <w:rFonts w:ascii="Times New Roman" w:hAnsi="Times New Roman"/>
                <w:sz w:val="24"/>
                <w:szCs w:val="24"/>
              </w:rPr>
            </w:pPr>
            <w:r>
              <w:rPr>
                <w:rFonts w:ascii="Times New Roman" w:hAnsi="Times New Roman"/>
                <w:sz w:val="24"/>
                <w:szCs w:val="24"/>
              </w:rPr>
              <w:t>Практическая работа № 76</w:t>
            </w:r>
          </w:p>
          <w:p w:rsidR="003F1D76" w:rsidRDefault="003F1D76">
            <w:pPr>
              <w:spacing w:after="0" w:line="240" w:lineRule="auto"/>
              <w:rPr>
                <w:rFonts w:ascii="Times New Roman" w:hAnsi="Times New Roman"/>
                <w:sz w:val="24"/>
                <w:szCs w:val="24"/>
              </w:rPr>
            </w:pPr>
            <w:r>
              <w:rPr>
                <w:rFonts w:ascii="Times New Roman" w:hAnsi="Times New Roman"/>
                <w:sz w:val="24"/>
                <w:szCs w:val="24"/>
              </w:rPr>
              <w:t>Обобщение по теме. Подготовка к контрольной работе</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Контрольная работа № 7</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350"/>
        </w:trPr>
        <w:tc>
          <w:tcPr>
            <w:tcW w:w="681"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11</w:t>
            </w:r>
          </w:p>
        </w:tc>
        <w:tc>
          <w:tcPr>
            <w:tcW w:w="3223"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eastAsia="Calibri" w:hAnsi="Times New Roman"/>
                <w:sz w:val="24"/>
                <w:szCs w:val="24"/>
              </w:rPr>
              <w:t>Тема 2.4. Функции и их свойства</w:t>
            </w:r>
          </w:p>
        </w:tc>
        <w:tc>
          <w:tcPr>
            <w:tcW w:w="4998"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rPr>
                <w:rFonts w:ascii="Times New Roman" w:hAnsi="Times New Roman"/>
                <w:sz w:val="24"/>
                <w:szCs w:val="24"/>
              </w:rPr>
            </w:pP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77</w:t>
            </w:r>
          </w:p>
          <w:p w:rsidR="003F1D76" w:rsidRDefault="003F1D76">
            <w:pPr>
              <w:spacing w:after="0" w:line="240" w:lineRule="auto"/>
              <w:rPr>
                <w:rFonts w:ascii="Times New Roman" w:hAnsi="Times New Roman"/>
                <w:sz w:val="24"/>
                <w:szCs w:val="24"/>
              </w:rPr>
            </w:pPr>
            <w:r>
              <w:rPr>
                <w:rFonts w:ascii="Times New Roman" w:hAnsi="Times New Roman"/>
                <w:sz w:val="24"/>
                <w:szCs w:val="24"/>
              </w:rPr>
              <w:t>Степенная функция, её свойства и график</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Практическая работ</w:t>
            </w:r>
            <w:r w:rsidR="00F60D1A">
              <w:rPr>
                <w:rFonts w:ascii="Times New Roman" w:hAnsi="Times New Roman"/>
                <w:sz w:val="24"/>
                <w:szCs w:val="24"/>
              </w:rPr>
              <w:t>а № 78</w:t>
            </w:r>
          </w:p>
          <w:p w:rsidR="003F1D76" w:rsidRDefault="003F1D76">
            <w:pPr>
              <w:spacing w:after="0" w:line="240" w:lineRule="auto"/>
              <w:rPr>
                <w:rFonts w:ascii="Times New Roman" w:hAnsi="Times New Roman"/>
                <w:sz w:val="24"/>
                <w:szCs w:val="24"/>
              </w:rPr>
            </w:pPr>
            <w:r>
              <w:rPr>
                <w:rFonts w:ascii="Times New Roman" w:hAnsi="Times New Roman"/>
                <w:sz w:val="24"/>
                <w:szCs w:val="24"/>
              </w:rPr>
              <w:t>Взаимно обратные функции</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79</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Показательная  функция, её свойства и график</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80</w:t>
            </w:r>
          </w:p>
          <w:p w:rsidR="003F1D76" w:rsidRDefault="003F1D76">
            <w:pPr>
              <w:spacing w:after="0" w:line="240" w:lineRule="auto"/>
              <w:rPr>
                <w:rFonts w:ascii="Times New Roman" w:hAnsi="Times New Roman"/>
                <w:sz w:val="24"/>
                <w:szCs w:val="24"/>
              </w:rPr>
            </w:pPr>
            <w:r>
              <w:rPr>
                <w:rFonts w:ascii="Times New Roman" w:hAnsi="Times New Roman"/>
                <w:sz w:val="24"/>
                <w:szCs w:val="24"/>
              </w:rPr>
              <w:t>Логарифмическая функция, её свойства и график</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3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lang w:val="en-US"/>
              </w:rPr>
            </w:pPr>
            <w:r>
              <w:rPr>
                <w:rFonts w:ascii="Times New Roman" w:hAnsi="Times New Roman"/>
                <w:sz w:val="24"/>
                <w:szCs w:val="24"/>
              </w:rPr>
              <w:t>Контрольная работа № 8</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70"/>
        </w:trPr>
        <w:tc>
          <w:tcPr>
            <w:tcW w:w="681" w:type="dxa"/>
            <w:vMerge w:val="restart"/>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12</w:t>
            </w: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tc>
        <w:tc>
          <w:tcPr>
            <w:tcW w:w="3223" w:type="dxa"/>
            <w:vMerge w:val="restart"/>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2.5. Уравнения и неравенства</w:t>
            </w: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rPr>
                <w:rFonts w:ascii="Times New Roman" w:hAnsi="Times New Roman"/>
                <w:sz w:val="24"/>
                <w:szCs w:val="24"/>
              </w:rPr>
            </w:pP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15</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81</w:t>
            </w:r>
          </w:p>
          <w:p w:rsidR="003F1D76" w:rsidRDefault="003F1D76">
            <w:pPr>
              <w:spacing w:after="0" w:line="240" w:lineRule="auto"/>
              <w:rPr>
                <w:rFonts w:ascii="Times New Roman" w:hAnsi="Times New Roman"/>
                <w:sz w:val="24"/>
                <w:szCs w:val="24"/>
              </w:rPr>
            </w:pPr>
            <w:r>
              <w:rPr>
                <w:rFonts w:ascii="Times New Roman" w:hAnsi="Times New Roman"/>
                <w:sz w:val="24"/>
                <w:szCs w:val="24"/>
              </w:rPr>
              <w:t>Равносильные уравнения и неравенства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82</w:t>
            </w:r>
          </w:p>
          <w:p w:rsidR="003F1D76" w:rsidRDefault="003F1D76">
            <w:pPr>
              <w:spacing w:after="0" w:line="240" w:lineRule="auto"/>
              <w:rPr>
                <w:rFonts w:ascii="Times New Roman" w:hAnsi="Times New Roman"/>
                <w:sz w:val="24"/>
                <w:szCs w:val="24"/>
              </w:rPr>
            </w:pPr>
            <w:r>
              <w:rPr>
                <w:rFonts w:ascii="Times New Roman" w:hAnsi="Times New Roman"/>
                <w:sz w:val="24"/>
                <w:szCs w:val="24"/>
              </w:rPr>
              <w:t>Иррациональные уравнения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Зачет: полугодовая контрольная работа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Самостоятельная работа № 3</w:t>
            </w:r>
          </w:p>
          <w:p w:rsidR="003F1D76" w:rsidRDefault="003F1D76">
            <w:pPr>
              <w:spacing w:after="0" w:line="240" w:lineRule="auto"/>
              <w:rPr>
                <w:rFonts w:ascii="Times New Roman" w:hAnsi="Times New Roman"/>
                <w:sz w:val="24"/>
                <w:szCs w:val="24"/>
              </w:rPr>
            </w:pPr>
            <w:r>
              <w:rPr>
                <w:rFonts w:ascii="Times New Roman" w:hAnsi="Times New Roman"/>
                <w:sz w:val="24"/>
                <w:szCs w:val="24"/>
              </w:rPr>
              <w:t>Иррациональные уравнения и неравенства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83</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Показательные уравнения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84</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Показательные уравнения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85</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Показательные уравнения, сводящиеся к квадратным</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86</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Показательные неравенства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87</w:t>
            </w:r>
          </w:p>
          <w:p w:rsidR="003F1D76" w:rsidRDefault="003F1D76">
            <w:pPr>
              <w:spacing w:after="0" w:line="240" w:lineRule="auto"/>
              <w:rPr>
                <w:rFonts w:ascii="Times New Roman" w:hAnsi="Times New Roman"/>
                <w:sz w:val="24"/>
                <w:szCs w:val="24"/>
              </w:rPr>
            </w:pPr>
            <w:r>
              <w:rPr>
                <w:rFonts w:ascii="Times New Roman" w:hAnsi="Times New Roman"/>
                <w:sz w:val="24"/>
                <w:szCs w:val="24"/>
              </w:rPr>
              <w:t>Системы показательных уравнений и неравенств</w:t>
            </w:r>
          </w:p>
        </w:tc>
        <w:tc>
          <w:tcPr>
            <w:tcW w:w="738"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p w:rsidR="003F1D76" w:rsidRDefault="003F1D76">
            <w:pPr>
              <w:spacing w:after="0" w:line="240" w:lineRule="auto"/>
              <w:jc w:val="center"/>
              <w:rPr>
                <w:rFonts w:ascii="Times New Roman" w:hAnsi="Times New Roman"/>
                <w:sz w:val="24"/>
                <w:szCs w:val="24"/>
              </w:rPr>
            </w:pP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88</w:t>
            </w:r>
          </w:p>
          <w:p w:rsidR="003F1D76" w:rsidRDefault="003F1D76">
            <w:pPr>
              <w:spacing w:after="0" w:line="240" w:lineRule="auto"/>
              <w:rPr>
                <w:rFonts w:ascii="Times New Roman" w:hAnsi="Times New Roman"/>
                <w:sz w:val="24"/>
                <w:szCs w:val="24"/>
              </w:rPr>
            </w:pPr>
            <w:r>
              <w:rPr>
                <w:rFonts w:ascii="Times New Roman" w:hAnsi="Times New Roman"/>
                <w:sz w:val="24"/>
                <w:szCs w:val="24"/>
              </w:rPr>
              <w:t>Логарифмические уравнения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89</w:t>
            </w:r>
          </w:p>
          <w:p w:rsidR="003F1D76" w:rsidRDefault="003F1D76">
            <w:pPr>
              <w:spacing w:after="0" w:line="240" w:lineRule="auto"/>
              <w:rPr>
                <w:rFonts w:ascii="Times New Roman" w:hAnsi="Times New Roman"/>
                <w:sz w:val="24"/>
                <w:szCs w:val="24"/>
              </w:rPr>
            </w:pPr>
            <w:r>
              <w:rPr>
                <w:rFonts w:ascii="Times New Roman" w:hAnsi="Times New Roman"/>
                <w:sz w:val="24"/>
                <w:szCs w:val="24"/>
              </w:rPr>
              <w:t>Логарифмические уравнения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90</w:t>
            </w:r>
          </w:p>
          <w:p w:rsidR="003F1D76" w:rsidRDefault="003F1D76">
            <w:pPr>
              <w:spacing w:after="0" w:line="240" w:lineRule="auto"/>
              <w:rPr>
                <w:rFonts w:ascii="Times New Roman" w:hAnsi="Times New Roman"/>
                <w:sz w:val="24"/>
                <w:szCs w:val="24"/>
              </w:rPr>
            </w:pPr>
            <w:r>
              <w:rPr>
                <w:rFonts w:ascii="Times New Roman" w:hAnsi="Times New Roman"/>
                <w:sz w:val="24"/>
                <w:szCs w:val="24"/>
              </w:rPr>
              <w:t>Логарифмические уравнения, сводящиеся к квадратным</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91</w:t>
            </w:r>
          </w:p>
          <w:p w:rsidR="003F1D76" w:rsidRDefault="003F1D76">
            <w:pPr>
              <w:spacing w:after="0" w:line="240" w:lineRule="auto"/>
              <w:rPr>
                <w:rFonts w:ascii="Times New Roman" w:hAnsi="Times New Roman"/>
                <w:sz w:val="24"/>
                <w:szCs w:val="24"/>
              </w:rPr>
            </w:pPr>
            <w:r>
              <w:rPr>
                <w:rFonts w:ascii="Times New Roman" w:hAnsi="Times New Roman"/>
                <w:sz w:val="24"/>
                <w:szCs w:val="24"/>
              </w:rPr>
              <w:t>Системы логарифмических уравнений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92</w:t>
            </w:r>
          </w:p>
          <w:p w:rsidR="003F1D76" w:rsidRDefault="003F1D76">
            <w:pPr>
              <w:spacing w:after="0" w:line="240" w:lineRule="auto"/>
              <w:rPr>
                <w:rFonts w:ascii="Times New Roman" w:hAnsi="Times New Roman"/>
                <w:sz w:val="24"/>
                <w:szCs w:val="24"/>
              </w:rPr>
            </w:pPr>
            <w:r>
              <w:rPr>
                <w:rFonts w:ascii="Times New Roman" w:hAnsi="Times New Roman"/>
                <w:sz w:val="24"/>
                <w:szCs w:val="24"/>
              </w:rPr>
              <w:t>Логарифмические неравенства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F60D1A">
            <w:pPr>
              <w:spacing w:after="0" w:line="240" w:lineRule="auto"/>
              <w:rPr>
                <w:rFonts w:ascii="Times New Roman" w:hAnsi="Times New Roman"/>
                <w:sz w:val="24"/>
                <w:szCs w:val="24"/>
              </w:rPr>
            </w:pPr>
            <w:r>
              <w:rPr>
                <w:rFonts w:ascii="Times New Roman" w:hAnsi="Times New Roman"/>
                <w:sz w:val="24"/>
                <w:szCs w:val="24"/>
              </w:rPr>
              <w:t>Практическая работа № 93</w:t>
            </w:r>
          </w:p>
          <w:p w:rsidR="003F1D76" w:rsidRDefault="003F1D76">
            <w:pPr>
              <w:spacing w:after="0" w:line="240" w:lineRule="auto"/>
              <w:rPr>
                <w:rFonts w:ascii="Times New Roman" w:hAnsi="Times New Roman"/>
                <w:sz w:val="24"/>
                <w:szCs w:val="24"/>
              </w:rPr>
            </w:pPr>
            <w:r>
              <w:rPr>
                <w:rFonts w:ascii="Times New Roman" w:hAnsi="Times New Roman"/>
                <w:sz w:val="24"/>
                <w:szCs w:val="24"/>
              </w:rPr>
              <w:t>Логарифмические неравенства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Контрольная работа № 9</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301"/>
        </w:trPr>
        <w:tc>
          <w:tcPr>
            <w:tcW w:w="681"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eastAsia="Calibri" w:hAnsi="Times New Roman"/>
                <w:sz w:val="24"/>
                <w:szCs w:val="24"/>
              </w:rPr>
              <w:t>13</w:t>
            </w:r>
          </w:p>
        </w:tc>
        <w:tc>
          <w:tcPr>
            <w:tcW w:w="8221"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eastAsia="Calibri" w:hAnsi="Times New Roman"/>
                <w:sz w:val="24"/>
                <w:szCs w:val="24"/>
              </w:rPr>
              <w:t>Раздел 3.  Начала математического анализа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jc w:val="center"/>
              <w:rPr>
                <w:rFonts w:ascii="Times New Roman" w:hAnsi="Times New Roman"/>
                <w:sz w:val="24"/>
                <w:szCs w:val="24"/>
              </w:rPr>
            </w:pPr>
            <w:r>
              <w:rPr>
                <w:rFonts w:ascii="Times New Roman" w:hAnsi="Times New Roman"/>
                <w:sz w:val="24"/>
                <w:szCs w:val="24"/>
              </w:rPr>
              <w:t>30</w:t>
            </w:r>
          </w:p>
        </w:tc>
      </w:tr>
      <w:tr w:rsidR="003F1D76" w:rsidTr="003F1D76">
        <w:trPr>
          <w:trHeight w:val="301"/>
        </w:trPr>
        <w:tc>
          <w:tcPr>
            <w:tcW w:w="681"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14</w:t>
            </w:r>
          </w:p>
        </w:tc>
        <w:tc>
          <w:tcPr>
            <w:tcW w:w="3223"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3.1. Производная  функции</w:t>
            </w:r>
          </w:p>
        </w:tc>
        <w:tc>
          <w:tcPr>
            <w:tcW w:w="4998"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rPr>
                <w:rFonts w:ascii="Times New Roman" w:hAnsi="Times New Roman"/>
                <w:sz w:val="24"/>
                <w:szCs w:val="24"/>
              </w:rPr>
            </w:pP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20</w:t>
            </w:r>
          </w:p>
        </w:tc>
      </w:tr>
      <w:tr w:rsidR="003F1D76" w:rsidTr="003F1D76">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94</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Понятие числовой последовательности</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95</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Понятие предела последовательности</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96</w:t>
            </w:r>
          </w:p>
          <w:p w:rsidR="003F1D76" w:rsidRDefault="003F1D76">
            <w:pPr>
              <w:spacing w:after="0" w:line="240" w:lineRule="auto"/>
              <w:rPr>
                <w:rFonts w:ascii="Times New Roman" w:hAnsi="Times New Roman"/>
                <w:sz w:val="24"/>
                <w:szCs w:val="24"/>
              </w:rPr>
            </w:pPr>
            <w:r>
              <w:rPr>
                <w:rFonts w:ascii="Times New Roman" w:hAnsi="Times New Roman"/>
                <w:sz w:val="24"/>
                <w:szCs w:val="24"/>
              </w:rPr>
              <w:t>Бесконечно убывающая геометрическая прогрессия и её сумма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97</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Производная функции</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98</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Производная функции</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99</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Производная степенной функции</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100</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Производная степенной функции</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101</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Правила дифференцирования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102</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Правила дифференцирования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103</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Производные некоторых элементарных функций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104</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Производные некоторых элементарных функций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105</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Производные некоторых элементарных функций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106</w:t>
            </w:r>
          </w:p>
          <w:p w:rsidR="003F1D76" w:rsidRDefault="003F1D76">
            <w:pPr>
              <w:spacing w:after="0" w:line="240" w:lineRule="auto"/>
              <w:rPr>
                <w:rFonts w:ascii="Times New Roman" w:hAnsi="Times New Roman"/>
                <w:sz w:val="24"/>
                <w:szCs w:val="24"/>
              </w:rPr>
            </w:pPr>
            <w:r>
              <w:rPr>
                <w:rFonts w:ascii="Times New Roman" w:hAnsi="Times New Roman"/>
                <w:sz w:val="24"/>
                <w:szCs w:val="24"/>
              </w:rPr>
              <w:t>Геометрический и физический смысл производной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107</w:t>
            </w:r>
          </w:p>
          <w:p w:rsidR="003F1D76" w:rsidRDefault="003F1D76">
            <w:pPr>
              <w:spacing w:after="0" w:line="240" w:lineRule="auto"/>
              <w:rPr>
                <w:rFonts w:ascii="Times New Roman" w:hAnsi="Times New Roman"/>
                <w:sz w:val="24"/>
                <w:szCs w:val="24"/>
              </w:rPr>
            </w:pPr>
            <w:r>
              <w:rPr>
                <w:rFonts w:ascii="Times New Roman" w:hAnsi="Times New Roman"/>
                <w:sz w:val="24"/>
                <w:szCs w:val="24"/>
              </w:rPr>
              <w:t>Геометрический и физический смысл производной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Самостоятельная работа № 4</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Производные некоторых элементарных функций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108</w:t>
            </w:r>
          </w:p>
          <w:p w:rsidR="003F1D76" w:rsidRDefault="003F1D76">
            <w:pPr>
              <w:spacing w:after="0" w:line="240" w:lineRule="auto"/>
              <w:rPr>
                <w:rFonts w:ascii="Times New Roman" w:hAnsi="Times New Roman"/>
                <w:sz w:val="24"/>
                <w:szCs w:val="24"/>
              </w:rPr>
            </w:pPr>
            <w:r>
              <w:rPr>
                <w:rFonts w:ascii="Times New Roman" w:hAnsi="Times New Roman"/>
                <w:sz w:val="24"/>
                <w:szCs w:val="24"/>
              </w:rPr>
              <w:t>Экстремумы функции</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109</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Применение производной к построению графиков функций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110</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Применение производной к построению графиков функций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111</w:t>
            </w:r>
          </w:p>
          <w:p w:rsidR="003F1D76" w:rsidRDefault="003F1D76">
            <w:pPr>
              <w:spacing w:after="0" w:line="240" w:lineRule="auto"/>
              <w:rPr>
                <w:rFonts w:ascii="Times New Roman" w:hAnsi="Times New Roman"/>
                <w:sz w:val="24"/>
                <w:szCs w:val="24"/>
              </w:rPr>
            </w:pPr>
            <w:r>
              <w:rPr>
                <w:rFonts w:ascii="Times New Roman" w:hAnsi="Times New Roman"/>
                <w:sz w:val="24"/>
                <w:szCs w:val="24"/>
              </w:rPr>
              <w:t>Наибольшее и наименьшее значения функции</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1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Контрольная работа № 10</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684FF9">
        <w:trPr>
          <w:trHeight w:val="274"/>
        </w:trPr>
        <w:tc>
          <w:tcPr>
            <w:tcW w:w="681" w:type="dxa"/>
            <w:vMerge w:val="restart"/>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15</w:t>
            </w: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p w:rsidR="003F1D76" w:rsidRDefault="003F1D76">
            <w:pPr>
              <w:spacing w:after="0" w:line="240" w:lineRule="auto"/>
              <w:rPr>
                <w:rFonts w:ascii="Times New Roman" w:hAnsi="Times New Roman"/>
                <w:sz w:val="24"/>
                <w:szCs w:val="24"/>
              </w:rPr>
            </w:pPr>
          </w:p>
        </w:tc>
        <w:tc>
          <w:tcPr>
            <w:tcW w:w="3223" w:type="dxa"/>
            <w:vMerge w:val="restart"/>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Тема 3.2.  Первообразная и интеграл</w:t>
            </w: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eastAsia="Calibri" w:hAnsi="Times New Roman"/>
                <w:sz w:val="24"/>
                <w:szCs w:val="24"/>
              </w:rPr>
            </w:pPr>
          </w:p>
          <w:p w:rsidR="003F1D76" w:rsidRDefault="003F1D76">
            <w:pPr>
              <w:spacing w:after="0" w:line="240"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rPr>
                <w:rFonts w:ascii="Times New Roman" w:hAnsi="Times New Roman"/>
                <w:sz w:val="24"/>
                <w:szCs w:val="24"/>
              </w:rPr>
            </w:pPr>
          </w:p>
        </w:tc>
        <w:tc>
          <w:tcPr>
            <w:tcW w:w="73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112</w:t>
            </w:r>
          </w:p>
          <w:p w:rsidR="003F1D76" w:rsidRDefault="003F1D76">
            <w:pPr>
              <w:spacing w:after="0" w:line="240" w:lineRule="auto"/>
              <w:rPr>
                <w:rFonts w:ascii="Times New Roman" w:hAnsi="Times New Roman"/>
                <w:sz w:val="24"/>
                <w:szCs w:val="24"/>
              </w:rPr>
            </w:pPr>
            <w:r>
              <w:rPr>
                <w:rFonts w:ascii="Times New Roman" w:hAnsi="Times New Roman"/>
                <w:sz w:val="24"/>
                <w:szCs w:val="24"/>
              </w:rPr>
              <w:t>Понятие первообразной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w:t>
            </w:r>
            <w:r w:rsidR="00573A2E">
              <w:rPr>
                <w:rFonts w:ascii="Times New Roman" w:hAnsi="Times New Roman"/>
                <w:sz w:val="24"/>
                <w:szCs w:val="24"/>
              </w:rPr>
              <w:t>ктическая работа № 113</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Правила нахождения первообразных</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114</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Правила нахождения первообразных</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115</w:t>
            </w:r>
          </w:p>
          <w:p w:rsidR="003F1D76" w:rsidRDefault="003F1D76">
            <w:pPr>
              <w:spacing w:after="0" w:line="240" w:lineRule="auto"/>
              <w:rPr>
                <w:rFonts w:ascii="Times New Roman" w:hAnsi="Times New Roman"/>
                <w:sz w:val="24"/>
                <w:szCs w:val="24"/>
              </w:rPr>
            </w:pPr>
            <w:r>
              <w:rPr>
                <w:rFonts w:ascii="Times New Roman" w:hAnsi="Times New Roman"/>
                <w:sz w:val="24"/>
                <w:szCs w:val="24"/>
              </w:rPr>
              <w:t>Правила нахождения первообразных</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116</w:t>
            </w:r>
          </w:p>
          <w:p w:rsidR="003F1D76" w:rsidRDefault="003F1D76">
            <w:pPr>
              <w:spacing w:after="0" w:line="240" w:lineRule="auto"/>
              <w:rPr>
                <w:rFonts w:ascii="Times New Roman" w:hAnsi="Times New Roman"/>
                <w:sz w:val="24"/>
                <w:szCs w:val="24"/>
              </w:rPr>
            </w:pPr>
            <w:r>
              <w:rPr>
                <w:rFonts w:ascii="Times New Roman" w:hAnsi="Times New Roman"/>
                <w:sz w:val="24"/>
                <w:szCs w:val="24"/>
              </w:rPr>
              <w:t>Площадь криволинейной трапеции и интеграл</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117</w:t>
            </w:r>
          </w:p>
          <w:p w:rsidR="003F1D76" w:rsidRDefault="003F1D76">
            <w:pPr>
              <w:spacing w:after="0" w:line="240" w:lineRule="auto"/>
              <w:rPr>
                <w:rFonts w:ascii="Times New Roman" w:hAnsi="Times New Roman"/>
                <w:sz w:val="24"/>
                <w:szCs w:val="24"/>
              </w:rPr>
            </w:pPr>
            <w:r>
              <w:rPr>
                <w:rFonts w:ascii="Times New Roman" w:hAnsi="Times New Roman"/>
                <w:sz w:val="24"/>
                <w:szCs w:val="24"/>
              </w:rPr>
              <w:t>Площадь криволинейной трапеции и интеграл</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118</w:t>
            </w:r>
          </w:p>
          <w:p w:rsidR="003F1D76" w:rsidRDefault="003F1D76">
            <w:pPr>
              <w:spacing w:after="0" w:line="240" w:lineRule="auto"/>
              <w:rPr>
                <w:rFonts w:ascii="Times New Roman" w:hAnsi="Times New Roman"/>
                <w:sz w:val="24"/>
                <w:szCs w:val="24"/>
              </w:rPr>
            </w:pPr>
            <w:r>
              <w:rPr>
                <w:rFonts w:ascii="Times New Roman" w:hAnsi="Times New Roman"/>
                <w:sz w:val="24"/>
                <w:szCs w:val="24"/>
              </w:rPr>
              <w:lastRenderedPageBreak/>
              <w:t>Вычисление интегралов</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lastRenderedPageBreak/>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119</w:t>
            </w:r>
          </w:p>
          <w:p w:rsidR="003F1D76" w:rsidRDefault="003F1D76">
            <w:pPr>
              <w:spacing w:after="0" w:line="240" w:lineRule="auto"/>
              <w:rPr>
                <w:rFonts w:ascii="Times New Roman" w:hAnsi="Times New Roman"/>
                <w:sz w:val="24"/>
                <w:szCs w:val="24"/>
              </w:rPr>
            </w:pPr>
            <w:r>
              <w:rPr>
                <w:rFonts w:ascii="Times New Roman" w:hAnsi="Times New Roman"/>
                <w:sz w:val="24"/>
                <w:szCs w:val="24"/>
              </w:rPr>
              <w:t>Вычисление площадей с помощью интегралов</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120</w:t>
            </w:r>
          </w:p>
          <w:p w:rsidR="003F1D76" w:rsidRDefault="003F1D76">
            <w:pPr>
              <w:spacing w:after="0" w:line="240" w:lineRule="auto"/>
              <w:rPr>
                <w:rFonts w:ascii="Times New Roman" w:hAnsi="Times New Roman"/>
                <w:sz w:val="24"/>
                <w:szCs w:val="24"/>
              </w:rPr>
            </w:pPr>
            <w:r>
              <w:rPr>
                <w:rFonts w:ascii="Times New Roman" w:hAnsi="Times New Roman"/>
                <w:sz w:val="24"/>
                <w:szCs w:val="24"/>
              </w:rPr>
              <w:t>Вычисление площадей с помощью интегралов</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Контрольная работа № 11</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227"/>
        </w:trPr>
        <w:tc>
          <w:tcPr>
            <w:tcW w:w="681"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eastAsia="Calibri" w:hAnsi="Times New Roman"/>
                <w:sz w:val="24"/>
                <w:szCs w:val="24"/>
              </w:rPr>
              <w:t>16</w:t>
            </w:r>
          </w:p>
        </w:tc>
        <w:tc>
          <w:tcPr>
            <w:tcW w:w="8221"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eastAsia="Calibri" w:hAnsi="Times New Roman"/>
                <w:sz w:val="24"/>
                <w:szCs w:val="24"/>
              </w:rPr>
              <w:t xml:space="preserve">Раздел 4.  </w:t>
            </w:r>
            <w:r>
              <w:rPr>
                <w:rFonts w:ascii="Times New Roman" w:eastAsia="Calibri" w:hAnsi="Times New Roman"/>
                <w:bCs/>
                <w:sz w:val="24"/>
                <w:szCs w:val="24"/>
              </w:rPr>
              <w:t>Комбинаторика,  статистика и теория вероятностей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6</w:t>
            </w:r>
          </w:p>
        </w:tc>
      </w:tr>
      <w:tr w:rsidR="003F1D76" w:rsidTr="003F1D76">
        <w:trPr>
          <w:trHeight w:val="271"/>
        </w:trPr>
        <w:tc>
          <w:tcPr>
            <w:tcW w:w="681"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17</w:t>
            </w:r>
          </w:p>
        </w:tc>
        <w:tc>
          <w:tcPr>
            <w:tcW w:w="3223"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eastAsia="Calibri" w:hAnsi="Times New Roman"/>
                <w:sz w:val="24"/>
                <w:szCs w:val="24"/>
              </w:rPr>
              <w:t>Тема 4.1. Элементы комбинаторики</w:t>
            </w:r>
          </w:p>
        </w:tc>
        <w:tc>
          <w:tcPr>
            <w:tcW w:w="4998"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121</w:t>
            </w:r>
          </w:p>
          <w:p w:rsidR="003F1D76" w:rsidRDefault="003F1D76">
            <w:pPr>
              <w:spacing w:after="0" w:line="240" w:lineRule="auto"/>
              <w:rPr>
                <w:rFonts w:ascii="Times New Roman" w:hAnsi="Times New Roman"/>
                <w:sz w:val="24"/>
                <w:szCs w:val="24"/>
              </w:rPr>
            </w:pPr>
            <w:r>
              <w:rPr>
                <w:rFonts w:ascii="Times New Roman" w:hAnsi="Times New Roman"/>
                <w:sz w:val="24"/>
                <w:szCs w:val="24"/>
              </w:rPr>
              <w:t>Перестановки. Размещения</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122</w:t>
            </w:r>
          </w:p>
          <w:p w:rsidR="003F1D76" w:rsidRDefault="003F1D76">
            <w:pPr>
              <w:spacing w:after="0" w:line="240" w:lineRule="auto"/>
              <w:rPr>
                <w:rFonts w:ascii="Times New Roman" w:hAnsi="Times New Roman"/>
                <w:sz w:val="24"/>
                <w:szCs w:val="24"/>
              </w:rPr>
            </w:pPr>
            <w:r>
              <w:rPr>
                <w:rFonts w:ascii="Times New Roman" w:hAnsi="Times New Roman"/>
                <w:sz w:val="24"/>
                <w:szCs w:val="24"/>
              </w:rPr>
              <w:t>Сочетания и их свойства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277"/>
        </w:trPr>
        <w:tc>
          <w:tcPr>
            <w:tcW w:w="681"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18</w:t>
            </w:r>
          </w:p>
        </w:tc>
        <w:tc>
          <w:tcPr>
            <w:tcW w:w="3223"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eastAsia="Calibri" w:hAnsi="Times New Roman"/>
                <w:sz w:val="24"/>
                <w:szCs w:val="24"/>
              </w:rPr>
              <w:t>Тема 4.2. Элементы теории вероятностей</w:t>
            </w:r>
          </w:p>
        </w:tc>
        <w:tc>
          <w:tcPr>
            <w:tcW w:w="4998"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123</w:t>
            </w:r>
          </w:p>
          <w:p w:rsidR="003F1D76" w:rsidRDefault="003F1D76">
            <w:pPr>
              <w:spacing w:after="0" w:line="240" w:lineRule="auto"/>
              <w:rPr>
                <w:rFonts w:ascii="Times New Roman" w:hAnsi="Times New Roman"/>
                <w:sz w:val="24"/>
                <w:szCs w:val="24"/>
              </w:rPr>
            </w:pPr>
            <w:r>
              <w:rPr>
                <w:rFonts w:ascii="Times New Roman" w:hAnsi="Times New Roman"/>
                <w:sz w:val="24"/>
                <w:szCs w:val="24"/>
              </w:rPr>
              <w:t>Вероятность события. Сложение вероятностей</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124</w:t>
            </w:r>
          </w:p>
          <w:p w:rsidR="003F1D76" w:rsidRDefault="003F1D76">
            <w:pPr>
              <w:spacing w:after="0" w:line="240" w:lineRule="auto"/>
              <w:rPr>
                <w:rFonts w:ascii="Times New Roman" w:hAnsi="Times New Roman"/>
                <w:sz w:val="24"/>
                <w:szCs w:val="24"/>
              </w:rPr>
            </w:pPr>
            <w:r>
              <w:rPr>
                <w:rFonts w:ascii="Times New Roman" w:hAnsi="Times New Roman"/>
                <w:sz w:val="24"/>
                <w:szCs w:val="24"/>
              </w:rPr>
              <w:t>Статистическая вероятность</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283"/>
        </w:trPr>
        <w:tc>
          <w:tcPr>
            <w:tcW w:w="681" w:type="dxa"/>
            <w:vMerge w:val="restart"/>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19</w:t>
            </w:r>
          </w:p>
          <w:p w:rsidR="003F1D76" w:rsidRDefault="003F1D76">
            <w:pPr>
              <w:spacing w:after="0" w:line="240" w:lineRule="auto"/>
              <w:jc w:val="center"/>
              <w:rPr>
                <w:rFonts w:ascii="Times New Roman" w:hAnsi="Times New Roman"/>
                <w:sz w:val="24"/>
                <w:szCs w:val="24"/>
              </w:rPr>
            </w:pPr>
          </w:p>
        </w:tc>
        <w:tc>
          <w:tcPr>
            <w:tcW w:w="3223"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eastAsia="Calibri" w:hAnsi="Times New Roman"/>
                <w:sz w:val="24"/>
                <w:szCs w:val="24"/>
              </w:rPr>
              <w:t>Тема 4.3. Элементы математической статистики</w:t>
            </w:r>
          </w:p>
        </w:tc>
        <w:tc>
          <w:tcPr>
            <w:tcW w:w="4998"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r>
      <w:tr w:rsidR="003F1D76" w:rsidTr="003F1D76">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573A2E">
            <w:pPr>
              <w:spacing w:after="0" w:line="240" w:lineRule="auto"/>
              <w:rPr>
                <w:rFonts w:ascii="Times New Roman" w:hAnsi="Times New Roman"/>
                <w:sz w:val="24"/>
                <w:szCs w:val="24"/>
              </w:rPr>
            </w:pPr>
            <w:r>
              <w:rPr>
                <w:rFonts w:ascii="Times New Roman" w:hAnsi="Times New Roman"/>
                <w:sz w:val="24"/>
                <w:szCs w:val="24"/>
              </w:rPr>
              <w:t>Практическая работа № 125</w:t>
            </w:r>
          </w:p>
          <w:p w:rsidR="003F1D76" w:rsidRDefault="003F1D76">
            <w:pPr>
              <w:spacing w:after="0" w:line="240" w:lineRule="auto"/>
              <w:rPr>
                <w:rFonts w:ascii="Times New Roman" w:hAnsi="Times New Roman"/>
                <w:sz w:val="24"/>
                <w:szCs w:val="24"/>
              </w:rPr>
            </w:pPr>
            <w:r>
              <w:rPr>
                <w:rFonts w:ascii="Times New Roman" w:hAnsi="Times New Roman"/>
                <w:sz w:val="24"/>
                <w:szCs w:val="24"/>
              </w:rPr>
              <w:t>Центральные тенденции</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r w:rsidR="003F1D76" w:rsidTr="003F1D76">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499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Годовая контрольная работа</w:t>
            </w:r>
          </w:p>
        </w:tc>
        <w:tc>
          <w:tcPr>
            <w:tcW w:w="73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1</w:t>
            </w:r>
          </w:p>
        </w:tc>
      </w:tr>
    </w:tbl>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573A2E" w:rsidRDefault="00573A2E" w:rsidP="003F1D76">
      <w:pPr>
        <w:spacing w:after="0" w:line="240" w:lineRule="auto"/>
        <w:jc w:val="center"/>
        <w:rPr>
          <w:rFonts w:ascii="Times New Roman" w:hAnsi="Times New Roman"/>
          <w:b/>
          <w:sz w:val="28"/>
          <w:szCs w:val="28"/>
        </w:rPr>
      </w:pPr>
    </w:p>
    <w:p w:rsidR="00573A2E" w:rsidRDefault="00573A2E" w:rsidP="003F1D76">
      <w:pPr>
        <w:spacing w:after="0" w:line="240" w:lineRule="auto"/>
        <w:jc w:val="center"/>
        <w:rPr>
          <w:rFonts w:ascii="Times New Roman" w:hAnsi="Times New Roman"/>
          <w:b/>
          <w:sz w:val="28"/>
          <w:szCs w:val="28"/>
        </w:rPr>
      </w:pPr>
    </w:p>
    <w:p w:rsidR="003F1D76" w:rsidRDefault="003F1D76" w:rsidP="003F1D76">
      <w:pPr>
        <w:spacing w:after="0" w:line="240" w:lineRule="auto"/>
        <w:jc w:val="center"/>
        <w:rPr>
          <w:rFonts w:ascii="Times New Roman" w:hAnsi="Times New Roman"/>
          <w:b/>
          <w:sz w:val="28"/>
          <w:szCs w:val="28"/>
        </w:rPr>
      </w:pPr>
    </w:p>
    <w:p w:rsidR="008A0B3C" w:rsidRDefault="008A0B3C" w:rsidP="003F1D76">
      <w:pPr>
        <w:spacing w:after="0" w:line="240" w:lineRule="auto"/>
        <w:jc w:val="center"/>
        <w:rPr>
          <w:rFonts w:ascii="Times New Roman" w:hAnsi="Times New Roman"/>
          <w:b/>
          <w:sz w:val="28"/>
          <w:szCs w:val="28"/>
        </w:rPr>
      </w:pPr>
    </w:p>
    <w:p w:rsidR="008070F3" w:rsidRDefault="008070F3" w:rsidP="00F747D8">
      <w:pPr>
        <w:spacing w:after="0" w:line="240" w:lineRule="auto"/>
        <w:rPr>
          <w:rFonts w:ascii="Times New Roman" w:hAnsi="Times New Roman"/>
          <w:b/>
          <w:sz w:val="28"/>
          <w:szCs w:val="28"/>
        </w:rPr>
      </w:pPr>
    </w:p>
    <w:p w:rsidR="00F747D8" w:rsidRDefault="00F747D8" w:rsidP="003F1D76">
      <w:pPr>
        <w:spacing w:after="0" w:line="240" w:lineRule="auto"/>
        <w:jc w:val="center"/>
        <w:rPr>
          <w:rFonts w:ascii="Times New Roman" w:hAnsi="Times New Roman"/>
          <w:b/>
          <w:sz w:val="24"/>
          <w:szCs w:val="24"/>
        </w:rPr>
      </w:pPr>
    </w:p>
    <w:p w:rsidR="003F1D76" w:rsidRDefault="003F1D76" w:rsidP="003F1D76">
      <w:pPr>
        <w:spacing w:after="0" w:line="240" w:lineRule="auto"/>
        <w:jc w:val="center"/>
        <w:rPr>
          <w:rFonts w:ascii="Times New Roman" w:hAnsi="Times New Roman"/>
          <w:b/>
          <w:sz w:val="28"/>
          <w:szCs w:val="28"/>
        </w:rPr>
      </w:pPr>
      <w:r w:rsidRPr="008070F3">
        <w:rPr>
          <w:rFonts w:ascii="Times New Roman" w:hAnsi="Times New Roman"/>
          <w:b/>
          <w:sz w:val="24"/>
          <w:szCs w:val="24"/>
        </w:rPr>
        <w:lastRenderedPageBreak/>
        <w:t>9.</w:t>
      </w:r>
      <w:r>
        <w:rPr>
          <w:rFonts w:ascii="Times New Roman" w:hAnsi="Times New Roman"/>
          <w:b/>
          <w:sz w:val="28"/>
          <w:szCs w:val="28"/>
        </w:rPr>
        <w:t xml:space="preserve"> </w:t>
      </w:r>
      <w:r>
        <w:rPr>
          <w:rFonts w:ascii="Times New Roman" w:hAnsi="Times New Roman"/>
          <w:b/>
          <w:sz w:val="24"/>
          <w:szCs w:val="24"/>
        </w:rPr>
        <w:t>ВНЕАУДИТОРНАЯ САМОСТОЯТЕЛЬНАЯ РАБОТА</w:t>
      </w:r>
    </w:p>
    <w:p w:rsidR="003F1D76" w:rsidRDefault="003F1D76" w:rsidP="003F1D76">
      <w:pPr>
        <w:spacing w:after="0" w:line="240" w:lineRule="auto"/>
        <w:jc w:val="center"/>
        <w:rPr>
          <w:rFonts w:ascii="Times New Roman" w:hAnsi="Times New Roman"/>
          <w:b/>
          <w:sz w:val="24"/>
          <w:szCs w:val="24"/>
          <w:highlight w:val="yellow"/>
        </w:rPr>
      </w:pPr>
    </w:p>
    <w:p w:rsidR="003F1D76" w:rsidRDefault="003F1D76" w:rsidP="003F1D76">
      <w:pPr>
        <w:spacing w:after="0" w:line="240" w:lineRule="auto"/>
        <w:jc w:val="center"/>
        <w:rPr>
          <w:rFonts w:ascii="Times New Roman" w:hAnsi="Times New Roman"/>
          <w:b/>
          <w:sz w:val="24"/>
          <w:szCs w:val="24"/>
          <w:highlight w:val="yellow"/>
        </w:rPr>
      </w:pPr>
    </w:p>
    <w:tbl>
      <w:tblPr>
        <w:tblW w:w="9639" w:type="dxa"/>
        <w:tblInd w:w="108" w:type="dxa"/>
        <w:tblLayout w:type="fixed"/>
        <w:tblLook w:val="04A0" w:firstRow="1" w:lastRow="0" w:firstColumn="1" w:lastColumn="0" w:noHBand="0" w:noVBand="1"/>
      </w:tblPr>
      <w:tblGrid>
        <w:gridCol w:w="567"/>
        <w:gridCol w:w="2268"/>
        <w:gridCol w:w="2977"/>
        <w:gridCol w:w="36"/>
        <w:gridCol w:w="956"/>
        <w:gridCol w:w="36"/>
        <w:gridCol w:w="2799"/>
      </w:tblGrid>
      <w:tr w:rsidR="003F1D76" w:rsidTr="002822E2">
        <w:trPr>
          <w:trHeight w:val="906"/>
        </w:trPr>
        <w:tc>
          <w:tcPr>
            <w:tcW w:w="567" w:type="dxa"/>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w:t>
            </w:r>
          </w:p>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Тема программы</w:t>
            </w:r>
          </w:p>
        </w:tc>
        <w:tc>
          <w:tcPr>
            <w:tcW w:w="3013" w:type="dxa"/>
            <w:gridSpan w:val="2"/>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Тема самостоятельной работы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Кол-во часов</w:t>
            </w:r>
          </w:p>
        </w:tc>
        <w:tc>
          <w:tcPr>
            <w:tcW w:w="2799" w:type="dxa"/>
            <w:tcBorders>
              <w:top w:val="single" w:sz="4" w:space="0" w:color="auto"/>
              <w:left w:val="single" w:sz="4" w:space="0" w:color="auto"/>
              <w:bottom w:val="single" w:sz="4" w:space="0" w:color="auto"/>
              <w:right w:val="single" w:sz="4" w:space="0" w:color="auto"/>
            </w:tcBorders>
            <w:vAlign w:val="center"/>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Форма работы</w:t>
            </w:r>
          </w:p>
        </w:tc>
      </w:tr>
      <w:tr w:rsidR="003F1D76" w:rsidTr="002822E2">
        <w:trPr>
          <w:cantSplit/>
          <w:trHeight w:val="237"/>
        </w:trPr>
        <w:tc>
          <w:tcPr>
            <w:tcW w:w="56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bCs/>
                <w:sz w:val="24"/>
                <w:szCs w:val="24"/>
                <w:lang w:val="en-US"/>
              </w:rPr>
            </w:pPr>
            <w:r>
              <w:rPr>
                <w:rFonts w:ascii="Times New Roman" w:hAnsi="Times New Roman"/>
                <w:sz w:val="24"/>
                <w:szCs w:val="24"/>
              </w:rPr>
              <w:t>Раздел 1. Геометрия</w:t>
            </w:r>
          </w:p>
        </w:tc>
        <w:tc>
          <w:tcPr>
            <w:tcW w:w="3013" w:type="dxa"/>
            <w:gridSpan w:val="2"/>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bCs/>
                <w:sz w:val="24"/>
                <w:szCs w:val="24"/>
                <w:lang w:val="en-US"/>
              </w:rPr>
            </w:pP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42</w:t>
            </w:r>
          </w:p>
        </w:tc>
        <w:tc>
          <w:tcPr>
            <w:tcW w:w="2799"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bCs/>
                <w:sz w:val="24"/>
                <w:szCs w:val="24"/>
                <w:lang w:val="en-US"/>
              </w:rPr>
            </w:pPr>
          </w:p>
        </w:tc>
      </w:tr>
      <w:tr w:rsidR="003F1D76" w:rsidTr="002822E2">
        <w:trPr>
          <w:trHeight w:val="203"/>
        </w:trPr>
        <w:tc>
          <w:tcPr>
            <w:tcW w:w="567" w:type="dxa"/>
            <w:vMerge w:val="restart"/>
            <w:tcBorders>
              <w:top w:val="single" w:sz="4" w:space="0" w:color="auto"/>
              <w:left w:val="single" w:sz="4" w:space="0" w:color="auto"/>
              <w:bottom w:val="nil"/>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268" w:type="dxa"/>
            <w:vMerge w:val="restart"/>
            <w:tcBorders>
              <w:top w:val="single" w:sz="4" w:space="0" w:color="auto"/>
              <w:left w:val="single" w:sz="4" w:space="0" w:color="auto"/>
              <w:bottom w:val="nil"/>
              <w:right w:val="single" w:sz="4" w:space="0" w:color="auto"/>
            </w:tcBorders>
            <w:hideMark/>
          </w:tcPr>
          <w:p w:rsidR="003F1D76" w:rsidRDefault="003F1D76">
            <w:pPr>
              <w:spacing w:after="0" w:line="240" w:lineRule="auto"/>
              <w:rPr>
                <w:rFonts w:ascii="Times New Roman" w:hAnsi="Times New Roman"/>
                <w:bCs/>
                <w:sz w:val="24"/>
                <w:szCs w:val="24"/>
              </w:rPr>
            </w:pPr>
            <w:r>
              <w:rPr>
                <w:rFonts w:ascii="Times New Roman" w:hAnsi="Times New Roman"/>
                <w:sz w:val="24"/>
                <w:szCs w:val="24"/>
              </w:rPr>
              <w:t>Тема 1.1. Прямые и плоскости в пространстве</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10</w:t>
            </w:r>
          </w:p>
        </w:tc>
      </w:tr>
      <w:tr w:rsidR="003F1D76" w:rsidTr="002822E2">
        <w:trPr>
          <w:trHeight w:val="353"/>
        </w:trPr>
        <w:tc>
          <w:tcPr>
            <w:tcW w:w="567"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lang w:eastAsia="en-US"/>
              </w:rPr>
            </w:pPr>
            <w:r>
              <w:rPr>
                <w:rFonts w:ascii="Times New Roman" w:hAnsi="Times New Roman"/>
                <w:szCs w:val="24"/>
              </w:rPr>
              <w:t>Предмет стереометрии. Аксиомы стереометрии</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8</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bCs/>
                <w:sz w:val="24"/>
                <w:szCs w:val="24"/>
              </w:rPr>
            </w:pPr>
            <w:r>
              <w:rPr>
                <w:rFonts w:ascii="Times New Roman" w:hAnsi="Times New Roman"/>
                <w:sz w:val="24"/>
                <w:szCs w:val="24"/>
              </w:rPr>
              <w:t>Реферат на тему: «Развитие геометрии»</w:t>
            </w:r>
          </w:p>
        </w:tc>
      </w:tr>
      <w:tr w:rsidR="003F1D76" w:rsidTr="002822E2">
        <w:trPr>
          <w:trHeight w:val="353"/>
        </w:trPr>
        <w:tc>
          <w:tcPr>
            <w:tcW w:w="567"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Перпендикулярность прямой и плоскости. Расстояние от точки до плоскости</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Подготовить задачу с доказательством</w:t>
            </w:r>
          </w:p>
        </w:tc>
      </w:tr>
      <w:tr w:rsidR="003F1D76" w:rsidTr="002822E2">
        <w:trPr>
          <w:trHeight w:val="291"/>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bCs/>
                <w:sz w:val="24"/>
                <w:szCs w:val="24"/>
              </w:rPr>
            </w:pPr>
            <w:r>
              <w:rPr>
                <w:rFonts w:ascii="Times New Roman" w:hAnsi="Times New Roman"/>
                <w:sz w:val="24"/>
                <w:szCs w:val="24"/>
              </w:rPr>
              <w:t>Тема 1.2. Многогранники</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bCs/>
                <w:sz w:val="24"/>
                <w:szCs w:val="24"/>
              </w:rPr>
              <w:t>15</w:t>
            </w:r>
          </w:p>
        </w:tc>
      </w:tr>
      <w:tr w:rsidR="003F1D76" w:rsidTr="002822E2">
        <w:trPr>
          <w:trHeight w:val="90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Понятие многогранника</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3</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Сообщение на тему: «Многогранники вокруг нас»</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Призма</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Изготовить модель призмы</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Параллелепипед</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Изготовить модель параллелепипеда</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Пирамида. Правильная пирамида</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Изготовить модель правильной пирамиды</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Усеченная пирамида</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Изготовить модель усеченной пирамиды</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Многогранники</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Сообщение на тему: «Многогранники в будущей профессии» </w:t>
            </w:r>
          </w:p>
        </w:tc>
      </w:tr>
      <w:tr w:rsidR="003F1D76" w:rsidTr="002822E2">
        <w:trPr>
          <w:trHeight w:val="268"/>
        </w:trPr>
        <w:tc>
          <w:tcPr>
            <w:tcW w:w="567" w:type="dxa"/>
            <w:vMerge w:val="restart"/>
            <w:tcBorders>
              <w:top w:val="single" w:sz="4" w:space="0" w:color="auto"/>
              <w:left w:val="single" w:sz="4" w:space="0" w:color="auto"/>
              <w:bottom w:val="nil"/>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2268" w:type="dxa"/>
            <w:vMerge w:val="restart"/>
            <w:tcBorders>
              <w:top w:val="single" w:sz="4" w:space="0" w:color="auto"/>
              <w:left w:val="single" w:sz="4" w:space="0" w:color="auto"/>
              <w:bottom w:val="nil"/>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1.3. Тела и поверхности вращения</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bCs/>
                <w:sz w:val="24"/>
                <w:szCs w:val="24"/>
              </w:rPr>
              <w:t>10</w:t>
            </w:r>
          </w:p>
        </w:tc>
      </w:tr>
      <w:tr w:rsidR="003F1D76" w:rsidTr="002822E2">
        <w:trPr>
          <w:trHeight w:val="165"/>
        </w:trPr>
        <w:tc>
          <w:tcPr>
            <w:tcW w:w="567"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Цилиндр</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3</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Сообщение на тему: «Тела вращения вокруг нас»</w:t>
            </w:r>
          </w:p>
        </w:tc>
      </w:tr>
      <w:tr w:rsidR="003F1D76" w:rsidTr="002822E2">
        <w:trPr>
          <w:trHeight w:val="165"/>
        </w:trPr>
        <w:tc>
          <w:tcPr>
            <w:tcW w:w="567"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Цилиндр. Развертка</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Изготовить модель цилиндра</w:t>
            </w:r>
          </w:p>
        </w:tc>
      </w:tr>
      <w:tr w:rsidR="003F1D76" w:rsidTr="002822E2">
        <w:trPr>
          <w:trHeight w:val="165"/>
        </w:trPr>
        <w:tc>
          <w:tcPr>
            <w:tcW w:w="567"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 xml:space="preserve">Конус </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Изготовить модель конуса</w:t>
            </w:r>
          </w:p>
        </w:tc>
      </w:tr>
      <w:tr w:rsidR="003F1D76" w:rsidTr="002822E2">
        <w:trPr>
          <w:trHeight w:val="165"/>
        </w:trPr>
        <w:tc>
          <w:tcPr>
            <w:tcW w:w="567"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pStyle w:val="ab"/>
              <w:spacing w:line="256" w:lineRule="auto"/>
              <w:rPr>
                <w:rFonts w:ascii="Times New Roman" w:hAnsi="Times New Roman"/>
                <w:szCs w:val="24"/>
              </w:rPr>
            </w:pPr>
            <w:r>
              <w:rPr>
                <w:rFonts w:ascii="Times New Roman" w:hAnsi="Times New Roman"/>
                <w:szCs w:val="24"/>
              </w:rPr>
              <w:t>Сфера и шар</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Изготовить модель шара</w:t>
            </w:r>
          </w:p>
        </w:tc>
      </w:tr>
      <w:tr w:rsidR="003F1D76" w:rsidTr="002822E2">
        <w:trPr>
          <w:trHeight w:val="165"/>
        </w:trPr>
        <w:tc>
          <w:tcPr>
            <w:tcW w:w="567"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Тела вращения</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Сообщение на тему: «Тела вращения в будущей профессии»</w:t>
            </w:r>
          </w:p>
        </w:tc>
      </w:tr>
      <w:tr w:rsidR="003F1D76" w:rsidTr="002822E2">
        <w:trPr>
          <w:trHeight w:val="234"/>
        </w:trPr>
        <w:tc>
          <w:tcPr>
            <w:tcW w:w="567" w:type="dxa"/>
            <w:vMerge w:val="restart"/>
            <w:tcBorders>
              <w:top w:val="single" w:sz="4" w:space="0" w:color="auto"/>
              <w:left w:val="single" w:sz="4" w:space="0" w:color="auto"/>
              <w:bottom w:val="nil"/>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2268" w:type="dxa"/>
            <w:vMerge w:val="restart"/>
            <w:tcBorders>
              <w:top w:val="single" w:sz="4" w:space="0" w:color="auto"/>
              <w:left w:val="single" w:sz="4" w:space="0" w:color="auto"/>
              <w:bottom w:val="nil"/>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1.4. Измерения в геометрии</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bCs/>
                <w:sz w:val="24"/>
                <w:szCs w:val="24"/>
              </w:rPr>
              <w:t>2</w:t>
            </w:r>
          </w:p>
        </w:tc>
      </w:tr>
      <w:tr w:rsidR="003F1D76" w:rsidTr="00F747D8">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Объем и его измерение. Интегральная формула объема</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Подготовить задачу на вычисление объема многогранника</w:t>
            </w:r>
          </w:p>
        </w:tc>
      </w:tr>
      <w:tr w:rsidR="003F1D76" w:rsidTr="002822E2">
        <w:trPr>
          <w:trHeight w:val="266"/>
        </w:trPr>
        <w:tc>
          <w:tcPr>
            <w:tcW w:w="567" w:type="dxa"/>
            <w:vMerge w:val="restart"/>
            <w:tcBorders>
              <w:top w:val="single" w:sz="4" w:space="0" w:color="auto"/>
              <w:left w:val="single" w:sz="4" w:space="0" w:color="auto"/>
              <w:bottom w:val="nil"/>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2268" w:type="dxa"/>
            <w:vMerge w:val="restart"/>
            <w:tcBorders>
              <w:top w:val="single" w:sz="4" w:space="0" w:color="auto"/>
              <w:left w:val="single" w:sz="4" w:space="0" w:color="auto"/>
              <w:bottom w:val="nil"/>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1.5. Координаты и векторы в пространстве</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bCs/>
                <w:sz w:val="24"/>
                <w:szCs w:val="24"/>
              </w:rPr>
              <w:t>5</w:t>
            </w:r>
          </w:p>
        </w:tc>
      </w:tr>
      <w:tr w:rsidR="003F1D76" w:rsidTr="002822E2">
        <w:trPr>
          <w:trHeight w:val="545"/>
        </w:trPr>
        <w:tc>
          <w:tcPr>
            <w:tcW w:w="567"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Понятие вектора</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Подготовить презентацию «Векторы» </w:t>
            </w:r>
          </w:p>
        </w:tc>
      </w:tr>
      <w:tr w:rsidR="003F1D76" w:rsidTr="002822E2">
        <w:trPr>
          <w:trHeight w:val="165"/>
        </w:trPr>
        <w:tc>
          <w:tcPr>
            <w:tcW w:w="56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Раздел 2. Алгебра</w:t>
            </w:r>
          </w:p>
        </w:tc>
        <w:tc>
          <w:tcPr>
            <w:tcW w:w="3013" w:type="dxa"/>
            <w:gridSpan w:val="2"/>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sz w:val="24"/>
                <w:szCs w:val="24"/>
              </w:rPr>
              <w:t>64</w:t>
            </w:r>
          </w:p>
        </w:tc>
        <w:tc>
          <w:tcPr>
            <w:tcW w:w="2799"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hAnsi="Times New Roman"/>
                <w:sz w:val="24"/>
                <w:szCs w:val="24"/>
              </w:rPr>
            </w:pPr>
          </w:p>
        </w:tc>
      </w:tr>
      <w:tr w:rsidR="003F1D76" w:rsidTr="00F747D8">
        <w:trPr>
          <w:trHeight w:val="204"/>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Тема 2.1. </w:t>
            </w:r>
            <w:r>
              <w:rPr>
                <w:rFonts w:ascii="Times New Roman" w:eastAsia="Calibri" w:hAnsi="Times New Roman"/>
                <w:sz w:val="24"/>
                <w:szCs w:val="24"/>
              </w:rPr>
              <w:t xml:space="preserve">Развитие  </w:t>
            </w:r>
            <w:r>
              <w:rPr>
                <w:rFonts w:ascii="Times New Roman" w:eastAsia="Calibri" w:hAnsi="Times New Roman"/>
                <w:sz w:val="24"/>
                <w:szCs w:val="24"/>
              </w:rPr>
              <w:lastRenderedPageBreak/>
              <w:t>понятия о числе</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bCs/>
                <w:sz w:val="24"/>
                <w:szCs w:val="24"/>
              </w:rPr>
              <w:lastRenderedPageBreak/>
              <w:t>5</w:t>
            </w:r>
          </w:p>
        </w:tc>
      </w:tr>
      <w:tr w:rsidR="003F1D76" w:rsidTr="00F747D8">
        <w:trPr>
          <w:trHeight w:val="165"/>
        </w:trPr>
        <w:tc>
          <w:tcPr>
            <w:tcW w:w="567"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nil"/>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Множества чисел</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Реферат на тему: «История возникновения чисел»</w:t>
            </w:r>
          </w:p>
        </w:tc>
      </w:tr>
      <w:tr w:rsidR="003F1D76" w:rsidTr="002822E2">
        <w:trPr>
          <w:trHeight w:val="150"/>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9</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2.2. Корни, степени и логарифмы</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bCs/>
                <w:sz w:val="24"/>
                <w:szCs w:val="24"/>
              </w:rPr>
              <w:t>15</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Логарифмы. Определение. Десятичные и натуральные логарифмы</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Реферат на тему: «История возникновения логарифмов»</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Показательная и логарифмическая функции</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Сравнительная таблица графиков показательной и логарифмической функций</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3013" w:type="dxa"/>
            <w:gridSpan w:val="2"/>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Показательные и логарифмические уравнения</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2799"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Составление карточки-памятки с формулами</w:t>
            </w:r>
          </w:p>
        </w:tc>
      </w:tr>
      <w:tr w:rsidR="003F1D76" w:rsidTr="002822E2">
        <w:trPr>
          <w:trHeight w:val="173"/>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Тема 2.3. Основы тригонометрии</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sz w:val="24"/>
                <w:szCs w:val="24"/>
              </w:rPr>
            </w:pPr>
            <w:r>
              <w:rPr>
                <w:rFonts w:ascii="Times New Roman" w:hAnsi="Times New Roman"/>
                <w:bCs/>
                <w:sz w:val="24"/>
                <w:szCs w:val="24"/>
              </w:rPr>
              <w:t>24</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Определение синуса, косинуса и тангенса угла</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Сообщение на тему: «Исторические сведения о тригонометрии»</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Основные формулы по тригонометрии</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5</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Составить карточку-памятку с формулами</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hAnsi="Times New Roman"/>
                <w:sz w:val="24"/>
                <w:szCs w:val="24"/>
              </w:rPr>
              <w:t>Тригонометрические функции</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Реферат на тему: «История тригонометрии»</w:t>
            </w:r>
          </w:p>
        </w:tc>
      </w:tr>
      <w:tr w:rsidR="003F1D76" w:rsidTr="002822E2">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bCs/>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tabs>
                <w:tab w:val="left" w:pos="14385"/>
              </w:tabs>
              <w:spacing w:after="0" w:line="240" w:lineRule="auto"/>
              <w:rPr>
                <w:rFonts w:ascii="Times New Roman" w:hAnsi="Times New Roman"/>
                <w:sz w:val="24"/>
                <w:szCs w:val="24"/>
              </w:rPr>
            </w:pPr>
            <w:r>
              <w:rPr>
                <w:rFonts w:ascii="Times New Roman" w:eastAsia="Calibri" w:hAnsi="Times New Roman"/>
                <w:sz w:val="24"/>
                <w:szCs w:val="24"/>
              </w:rPr>
              <w:t>Тригонометрические формулы</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Составление карточки с формулами</w:t>
            </w:r>
          </w:p>
        </w:tc>
      </w:tr>
      <w:tr w:rsidR="003F1D76" w:rsidTr="002822E2">
        <w:trPr>
          <w:trHeight w:val="195"/>
        </w:trPr>
        <w:tc>
          <w:tcPr>
            <w:tcW w:w="567" w:type="dxa"/>
            <w:tcBorders>
              <w:top w:val="single" w:sz="4" w:space="0" w:color="auto"/>
              <w:left w:val="single" w:sz="4" w:space="0" w:color="auto"/>
              <w:bottom w:val="single" w:sz="4" w:space="0" w:color="auto"/>
              <w:right w:val="single" w:sz="4" w:space="0" w:color="auto"/>
            </w:tcBorders>
            <w:vAlign w:val="center"/>
          </w:tcPr>
          <w:p w:rsidR="003F1D76" w:rsidRDefault="003F1D76">
            <w:pPr>
              <w:spacing w:after="0" w:line="240" w:lineRule="auto"/>
              <w:ind w:firstLine="426"/>
              <w:jc w:val="center"/>
              <w:rPr>
                <w:rFonts w:ascii="Times New Roman" w:eastAsia="Calibri"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ind w:firstLine="426"/>
              <w:rPr>
                <w:rFonts w:ascii="Times New Roman" w:eastAsia="Calibri"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Тригонометрические уравнения</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Выполнение упражнений из карточки</w:t>
            </w:r>
          </w:p>
        </w:tc>
      </w:tr>
      <w:tr w:rsidR="003F1D76" w:rsidTr="002822E2">
        <w:trPr>
          <w:trHeight w:val="288"/>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11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2.4. Функции и их свойства</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r>
      <w:tr w:rsidR="003F1D76" w:rsidTr="002822E2">
        <w:trPr>
          <w:trHeight w:val="14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bCs/>
                <w:sz w:val="24"/>
                <w:szCs w:val="24"/>
              </w:rPr>
            </w:pPr>
            <w:r>
              <w:rPr>
                <w:rFonts w:ascii="Times New Roman" w:eastAsia="Calibri" w:hAnsi="Times New Roman"/>
                <w:bCs/>
                <w:sz w:val="24"/>
                <w:szCs w:val="24"/>
              </w:rPr>
              <w:t>Степенная, показательная и логарифмическая функции</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sz w:val="24"/>
                <w:szCs w:val="24"/>
              </w:rPr>
            </w:pPr>
            <w:r>
              <w:rPr>
                <w:rFonts w:ascii="Times New Roman" w:eastAsia="Calibri" w:hAnsi="Times New Roman"/>
                <w:sz w:val="24"/>
                <w:szCs w:val="24"/>
              </w:rPr>
              <w:t>5</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hAnsi="Times New Roman"/>
                <w:sz w:val="24"/>
                <w:szCs w:val="24"/>
              </w:rPr>
              <w:t>Построение графиков функций</w:t>
            </w:r>
          </w:p>
        </w:tc>
      </w:tr>
      <w:tr w:rsidR="003F1D76" w:rsidTr="002822E2">
        <w:trPr>
          <w:trHeight w:val="355"/>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eastAsia="Calibri" w:hAnsi="Times New Roman"/>
                <w:sz w:val="24"/>
                <w:szCs w:val="24"/>
              </w:rPr>
              <w:t xml:space="preserve">Тема 2.5. Уравнения и неравенства </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ind w:firstLine="426"/>
              <w:jc w:val="center"/>
              <w:rPr>
                <w:rFonts w:ascii="Times New Roman" w:eastAsia="Calibri" w:hAnsi="Times New Roman"/>
                <w:caps/>
                <w:sz w:val="24"/>
                <w:szCs w:val="24"/>
              </w:rPr>
            </w:pPr>
            <w:r>
              <w:rPr>
                <w:rFonts w:ascii="Times New Roman" w:eastAsia="Calibri" w:hAnsi="Times New Roman"/>
                <w:caps/>
                <w:sz w:val="24"/>
                <w:szCs w:val="24"/>
              </w:rPr>
              <w:t>15</w:t>
            </w:r>
          </w:p>
        </w:tc>
      </w:tr>
      <w:tr w:rsidR="003F1D76" w:rsidTr="002822E2">
        <w:trPr>
          <w:trHeight w:val="21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Иррациональные уравнения</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3</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Доклад на тему: «Иррациональные уравнения»</w:t>
            </w:r>
          </w:p>
        </w:tc>
      </w:tr>
      <w:tr w:rsidR="003F1D76" w:rsidTr="002822E2">
        <w:trPr>
          <w:trHeight w:val="21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Показательные уравнения</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6</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Презентация «Показательные уравнения»</w:t>
            </w:r>
          </w:p>
        </w:tc>
      </w:tr>
      <w:tr w:rsidR="003F1D76" w:rsidTr="002822E2">
        <w:trPr>
          <w:trHeight w:val="34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Логарифмические уравнения</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6</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Составление опорного конспекта по видам уравнений и способам их решения</w:t>
            </w:r>
          </w:p>
        </w:tc>
      </w:tr>
      <w:tr w:rsidR="003F1D76" w:rsidTr="002822E2">
        <w:trPr>
          <w:trHeight w:val="315"/>
        </w:trPr>
        <w:tc>
          <w:tcPr>
            <w:tcW w:w="56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13</w:t>
            </w:r>
          </w:p>
        </w:tc>
        <w:tc>
          <w:tcPr>
            <w:tcW w:w="226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eastAsia="Calibri" w:hAnsi="Times New Roman"/>
                <w:sz w:val="24"/>
                <w:szCs w:val="24"/>
              </w:rPr>
              <w:t>Раздел 3. Начала математического анализа</w:t>
            </w:r>
          </w:p>
        </w:tc>
        <w:tc>
          <w:tcPr>
            <w:tcW w:w="2977"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eastAsia="Calibri" w:hAnsi="Times New Roman"/>
                <w:caps/>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32</w:t>
            </w:r>
          </w:p>
        </w:tc>
        <w:tc>
          <w:tcPr>
            <w:tcW w:w="2835" w:type="dxa"/>
            <w:gridSpan w:val="2"/>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jc w:val="center"/>
              <w:rPr>
                <w:rFonts w:ascii="Times New Roman" w:eastAsia="Calibri" w:hAnsi="Times New Roman"/>
                <w:caps/>
                <w:sz w:val="24"/>
                <w:szCs w:val="24"/>
              </w:rPr>
            </w:pPr>
          </w:p>
        </w:tc>
      </w:tr>
      <w:tr w:rsidR="003F1D76" w:rsidTr="002822E2">
        <w:trPr>
          <w:trHeight w:val="198"/>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3.1. Производная функции</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21</w:t>
            </w:r>
          </w:p>
        </w:tc>
      </w:tr>
      <w:tr w:rsidR="003F1D76" w:rsidTr="002822E2">
        <w:trPr>
          <w:trHeight w:val="24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Понятие производной</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9</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 xml:space="preserve">Реферат на тему: «Производная и её приложения» </w:t>
            </w:r>
          </w:p>
        </w:tc>
      </w:tr>
      <w:tr w:rsidR="003F1D76" w:rsidTr="002822E2">
        <w:trPr>
          <w:trHeight w:val="24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Правила дифференцирования. Производные некоторых элементарных функций</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5</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Составление карточки с формулами</w:t>
            </w:r>
          </w:p>
        </w:tc>
      </w:tr>
      <w:tr w:rsidR="003F1D76" w:rsidTr="002822E2">
        <w:trPr>
          <w:trHeight w:val="24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Геометрический и физический смысл производной</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7</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 xml:space="preserve">Презентация </w:t>
            </w:r>
          </w:p>
        </w:tc>
      </w:tr>
      <w:tr w:rsidR="003F1D76" w:rsidTr="002822E2">
        <w:trPr>
          <w:trHeight w:val="270"/>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15</w:t>
            </w:r>
          </w:p>
        </w:tc>
        <w:tc>
          <w:tcPr>
            <w:tcW w:w="2268" w:type="dxa"/>
            <w:vMerge w:val="restart"/>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3.2. Первообразная и интеграл</w:t>
            </w:r>
          </w:p>
          <w:p w:rsidR="003F1D76" w:rsidRDefault="003F1D76">
            <w:pPr>
              <w:spacing w:after="0" w:line="240" w:lineRule="auto"/>
              <w:ind w:firstLine="426"/>
              <w:rPr>
                <w:rFonts w:ascii="Times New Roman" w:eastAsia="Calibri" w:hAnsi="Times New Roman"/>
                <w:sz w:val="24"/>
                <w:szCs w:val="24"/>
              </w:rPr>
            </w:pP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11</w:t>
            </w:r>
          </w:p>
        </w:tc>
      </w:tr>
      <w:tr w:rsidR="003F1D76" w:rsidTr="002822E2">
        <w:trPr>
          <w:trHeight w:val="34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Правила нахождения первообразных</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5</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Сообщение на тему: «Применение интегралов»</w:t>
            </w:r>
          </w:p>
        </w:tc>
      </w:tr>
      <w:tr w:rsidR="003F1D76" w:rsidTr="002822E2">
        <w:trPr>
          <w:trHeight w:val="34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Вычисление интегралов</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6</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hAnsi="Times New Roman"/>
                <w:sz w:val="24"/>
                <w:szCs w:val="24"/>
              </w:rPr>
            </w:pPr>
            <w:r>
              <w:rPr>
                <w:rFonts w:ascii="Times New Roman" w:hAnsi="Times New Roman"/>
                <w:sz w:val="24"/>
                <w:szCs w:val="24"/>
              </w:rPr>
              <w:t>Презентация «Первообразная. Интеграл»</w:t>
            </w:r>
          </w:p>
        </w:tc>
      </w:tr>
      <w:tr w:rsidR="003F1D76" w:rsidTr="002822E2">
        <w:trPr>
          <w:trHeight w:val="165"/>
        </w:trPr>
        <w:tc>
          <w:tcPr>
            <w:tcW w:w="56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16</w:t>
            </w:r>
          </w:p>
        </w:tc>
        <w:tc>
          <w:tcPr>
            <w:tcW w:w="2268"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eastAsia="Calibri" w:hAnsi="Times New Roman"/>
                <w:sz w:val="24"/>
                <w:szCs w:val="24"/>
              </w:rPr>
              <w:t>Раздел 4. Комбинаторика, статистика и теория вероятностей</w:t>
            </w:r>
          </w:p>
        </w:tc>
        <w:tc>
          <w:tcPr>
            <w:tcW w:w="2977" w:type="dxa"/>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ind w:firstLine="426"/>
              <w:jc w:val="center"/>
              <w:rPr>
                <w:rFonts w:ascii="Times New Roman" w:eastAsia="Calibri" w:hAnsi="Times New Roman"/>
                <w:caps/>
                <w:sz w:val="24"/>
                <w:szCs w:val="24"/>
              </w:rPr>
            </w:pP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4</w:t>
            </w:r>
          </w:p>
        </w:tc>
        <w:tc>
          <w:tcPr>
            <w:tcW w:w="2835" w:type="dxa"/>
            <w:gridSpan w:val="2"/>
            <w:tcBorders>
              <w:top w:val="single" w:sz="4" w:space="0" w:color="auto"/>
              <w:left w:val="single" w:sz="4" w:space="0" w:color="auto"/>
              <w:bottom w:val="single" w:sz="4" w:space="0" w:color="auto"/>
              <w:right w:val="single" w:sz="4" w:space="0" w:color="auto"/>
            </w:tcBorders>
          </w:tcPr>
          <w:p w:rsidR="003F1D76" w:rsidRDefault="003F1D76">
            <w:pPr>
              <w:spacing w:after="0" w:line="240" w:lineRule="auto"/>
              <w:ind w:firstLine="426"/>
              <w:jc w:val="center"/>
              <w:rPr>
                <w:rFonts w:ascii="Times New Roman" w:eastAsia="Calibri" w:hAnsi="Times New Roman"/>
                <w:caps/>
                <w:sz w:val="24"/>
                <w:szCs w:val="24"/>
              </w:rPr>
            </w:pPr>
          </w:p>
        </w:tc>
      </w:tr>
      <w:tr w:rsidR="003F1D76" w:rsidTr="002822E2">
        <w:trPr>
          <w:trHeight w:val="270"/>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17</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4.1. Элементы комбинаторики</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ind w:firstLine="426"/>
              <w:jc w:val="center"/>
              <w:rPr>
                <w:rFonts w:ascii="Times New Roman" w:eastAsia="Calibri" w:hAnsi="Times New Roman"/>
                <w:caps/>
                <w:sz w:val="24"/>
                <w:szCs w:val="24"/>
              </w:rPr>
            </w:pPr>
            <w:r>
              <w:rPr>
                <w:rFonts w:ascii="Times New Roman" w:eastAsia="Calibri" w:hAnsi="Times New Roman"/>
                <w:caps/>
                <w:sz w:val="24"/>
                <w:szCs w:val="24"/>
              </w:rPr>
              <w:t>1</w:t>
            </w:r>
          </w:p>
        </w:tc>
      </w:tr>
      <w:tr w:rsidR="003F1D76" w:rsidTr="002822E2">
        <w:trPr>
          <w:trHeight w:val="28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Понятие комбинаторики. Правило произведения</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Подготовить задачу по теме</w:t>
            </w:r>
          </w:p>
        </w:tc>
      </w:tr>
      <w:tr w:rsidR="003F1D76" w:rsidTr="002822E2">
        <w:trPr>
          <w:trHeight w:val="285"/>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18</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4.2. Элементы теории вероятностей</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ind w:firstLine="426"/>
              <w:jc w:val="center"/>
              <w:rPr>
                <w:rFonts w:ascii="Times New Roman" w:eastAsia="Calibri" w:hAnsi="Times New Roman"/>
                <w:caps/>
                <w:sz w:val="24"/>
                <w:szCs w:val="24"/>
              </w:rPr>
            </w:pPr>
            <w:r>
              <w:rPr>
                <w:rFonts w:ascii="Times New Roman" w:eastAsia="Calibri" w:hAnsi="Times New Roman"/>
                <w:caps/>
                <w:sz w:val="24"/>
                <w:szCs w:val="24"/>
              </w:rPr>
              <w:t>1</w:t>
            </w:r>
          </w:p>
        </w:tc>
      </w:tr>
      <w:tr w:rsidR="003F1D76" w:rsidTr="002822E2">
        <w:trPr>
          <w:trHeight w:val="2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События. Комбинация событий. Противоположное событие</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Подготовить задачу по теме</w:t>
            </w:r>
          </w:p>
        </w:tc>
      </w:tr>
      <w:tr w:rsidR="003F1D76" w:rsidTr="002822E2">
        <w:trPr>
          <w:trHeight w:val="300"/>
        </w:trPr>
        <w:tc>
          <w:tcPr>
            <w:tcW w:w="567"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19</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sz w:val="24"/>
                <w:szCs w:val="24"/>
              </w:rPr>
            </w:pPr>
            <w:r>
              <w:rPr>
                <w:rFonts w:ascii="Times New Roman" w:eastAsia="Calibri" w:hAnsi="Times New Roman"/>
                <w:sz w:val="24"/>
                <w:szCs w:val="24"/>
              </w:rPr>
              <w:t>Тема 4.3. Элементы математической статистики</w:t>
            </w:r>
          </w:p>
        </w:tc>
        <w:tc>
          <w:tcPr>
            <w:tcW w:w="6804" w:type="dxa"/>
            <w:gridSpan w:val="5"/>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ind w:firstLine="426"/>
              <w:jc w:val="center"/>
              <w:rPr>
                <w:rFonts w:ascii="Times New Roman" w:eastAsia="Calibri" w:hAnsi="Times New Roman"/>
                <w:caps/>
                <w:sz w:val="24"/>
                <w:szCs w:val="24"/>
              </w:rPr>
            </w:pPr>
            <w:r>
              <w:rPr>
                <w:rFonts w:ascii="Times New Roman" w:eastAsia="Calibri" w:hAnsi="Times New Roman"/>
                <w:caps/>
                <w:sz w:val="24"/>
                <w:szCs w:val="24"/>
              </w:rPr>
              <w:t>2</w:t>
            </w:r>
          </w:p>
        </w:tc>
      </w:tr>
      <w:tr w:rsidR="003F1D76" w:rsidTr="002822E2">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F1D76" w:rsidRDefault="003F1D76">
            <w:pPr>
              <w:suppressAutoHyphens w:val="0"/>
              <w:spacing w:after="0" w:line="256" w:lineRule="auto"/>
              <w:rPr>
                <w:rFonts w:ascii="Times New Roman" w:eastAsia="Calibri" w:hAnsi="Times New Roman"/>
                <w:caps/>
                <w:sz w:val="24"/>
                <w:szCs w:val="24"/>
              </w:rPr>
            </w:pPr>
          </w:p>
        </w:tc>
        <w:tc>
          <w:tcPr>
            <w:tcW w:w="2268" w:type="dxa"/>
            <w:vMerge/>
            <w:tcBorders>
              <w:top w:val="single" w:sz="4" w:space="0" w:color="auto"/>
              <w:left w:val="single" w:sz="4" w:space="0" w:color="auto"/>
              <w:bottom w:val="single" w:sz="4" w:space="0" w:color="auto"/>
              <w:right w:val="nil"/>
            </w:tcBorders>
            <w:vAlign w:val="center"/>
            <w:hideMark/>
          </w:tcPr>
          <w:p w:rsidR="003F1D76" w:rsidRDefault="003F1D76">
            <w:pPr>
              <w:suppressAutoHyphens w:val="0"/>
              <w:spacing w:after="0" w:line="256" w:lineRule="auto"/>
              <w:rPr>
                <w:rFonts w:ascii="Times New Roman" w:eastAsia="Calibri"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Случайные величины</w:t>
            </w:r>
          </w:p>
        </w:tc>
        <w:tc>
          <w:tcPr>
            <w:tcW w:w="992"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jc w:val="center"/>
              <w:rPr>
                <w:rFonts w:ascii="Times New Roman" w:eastAsia="Calibri" w:hAnsi="Times New Roman"/>
                <w:caps/>
                <w:sz w:val="24"/>
                <w:szCs w:val="24"/>
              </w:rPr>
            </w:pPr>
            <w:r>
              <w:rPr>
                <w:rFonts w:ascii="Times New Roman" w:eastAsia="Calibri" w:hAnsi="Times New Roman"/>
                <w:caps/>
                <w:sz w:val="24"/>
                <w:szCs w:val="24"/>
              </w:rPr>
              <w:t>2</w:t>
            </w:r>
          </w:p>
        </w:tc>
        <w:tc>
          <w:tcPr>
            <w:tcW w:w="2835" w:type="dxa"/>
            <w:gridSpan w:val="2"/>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rPr>
                <w:rFonts w:ascii="Times New Roman" w:eastAsia="Calibri" w:hAnsi="Times New Roman"/>
                <w:caps/>
                <w:sz w:val="24"/>
                <w:szCs w:val="24"/>
              </w:rPr>
            </w:pPr>
            <w:r>
              <w:rPr>
                <w:rFonts w:ascii="Times New Roman" w:hAnsi="Times New Roman"/>
                <w:sz w:val="24"/>
                <w:szCs w:val="24"/>
              </w:rPr>
              <w:t>Подготовить задачу по теме</w:t>
            </w:r>
          </w:p>
        </w:tc>
      </w:tr>
    </w:tbl>
    <w:p w:rsidR="003F1D76" w:rsidRDefault="003F1D76" w:rsidP="003F1D76">
      <w:pPr>
        <w:spacing w:after="0" w:line="240" w:lineRule="auto"/>
        <w:ind w:firstLine="426"/>
        <w:rPr>
          <w:rFonts w:ascii="Times New Roman" w:eastAsia="Calibri" w:hAnsi="Times New Roman"/>
          <w:b/>
          <w:caps/>
          <w:sz w:val="24"/>
          <w:szCs w:val="24"/>
        </w:rPr>
      </w:pPr>
    </w:p>
    <w:p w:rsidR="003F1D76" w:rsidRDefault="003F1D76" w:rsidP="003F1D76">
      <w:pPr>
        <w:spacing w:after="0" w:line="240" w:lineRule="auto"/>
        <w:ind w:firstLine="426"/>
        <w:rPr>
          <w:rFonts w:ascii="Times New Roman" w:eastAsia="Calibri" w:hAnsi="Times New Roman"/>
          <w:b/>
          <w:caps/>
          <w:sz w:val="24"/>
          <w:szCs w:val="24"/>
        </w:rPr>
      </w:pPr>
    </w:p>
    <w:p w:rsidR="003F1D76" w:rsidRDefault="003F1D76" w:rsidP="003F1D76">
      <w:pPr>
        <w:spacing w:after="0" w:line="240" w:lineRule="auto"/>
        <w:jc w:val="both"/>
        <w:rPr>
          <w:rFonts w:ascii="Times New Roman" w:hAnsi="Times New Roman"/>
          <w:sz w:val="28"/>
          <w:szCs w:val="28"/>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jc w:val="center"/>
        <w:rPr>
          <w:rFonts w:ascii="Times New Roman" w:hAnsi="Times New Roman"/>
          <w:b/>
          <w:bCs/>
          <w:sz w:val="28"/>
          <w:szCs w:val="28"/>
        </w:rPr>
      </w:pPr>
    </w:p>
    <w:p w:rsidR="003F1D76" w:rsidRDefault="003F1D76" w:rsidP="003F1D76">
      <w:pPr>
        <w:spacing w:after="0"/>
        <w:jc w:val="center"/>
        <w:rPr>
          <w:rFonts w:ascii="Times New Roman" w:hAnsi="Times New Roman"/>
          <w:b/>
          <w:bCs/>
          <w:sz w:val="28"/>
          <w:szCs w:val="28"/>
        </w:rPr>
      </w:pPr>
    </w:p>
    <w:p w:rsidR="003F1D76" w:rsidRDefault="003F1D76" w:rsidP="003F1D76">
      <w:pPr>
        <w:spacing w:after="0"/>
        <w:jc w:val="center"/>
        <w:rPr>
          <w:rFonts w:ascii="Times New Roman" w:hAnsi="Times New Roman"/>
          <w:b/>
          <w:bCs/>
          <w:sz w:val="28"/>
          <w:szCs w:val="28"/>
          <w:lang w:val="en-US"/>
        </w:rPr>
      </w:pPr>
    </w:p>
    <w:p w:rsidR="003F1D76" w:rsidRDefault="003F1D76" w:rsidP="003F1D76">
      <w:pPr>
        <w:spacing w:after="0" w:line="240" w:lineRule="auto"/>
        <w:rPr>
          <w:rFonts w:ascii="Times New Roman" w:hAnsi="Times New Roman"/>
          <w:b/>
          <w:bCs/>
          <w:sz w:val="28"/>
          <w:szCs w:val="28"/>
        </w:rPr>
      </w:pPr>
    </w:p>
    <w:p w:rsidR="002822E2" w:rsidRPr="002822E2" w:rsidRDefault="002822E2" w:rsidP="003F1D76">
      <w:pPr>
        <w:spacing w:after="0" w:line="240" w:lineRule="auto"/>
        <w:rPr>
          <w:rFonts w:ascii="Times New Roman" w:eastAsia="Calibri" w:hAnsi="Times New Roman"/>
          <w:b/>
          <w:sz w:val="24"/>
          <w:szCs w:val="24"/>
        </w:rPr>
      </w:pPr>
    </w:p>
    <w:p w:rsidR="003F1D76" w:rsidRDefault="003F1D76" w:rsidP="003F1D76">
      <w:pPr>
        <w:spacing w:after="0" w:line="240" w:lineRule="auto"/>
        <w:jc w:val="center"/>
        <w:rPr>
          <w:rFonts w:ascii="Times New Roman" w:hAnsi="Times New Roman"/>
          <w:b/>
          <w:sz w:val="28"/>
          <w:szCs w:val="28"/>
        </w:rPr>
      </w:pPr>
      <w:r>
        <w:rPr>
          <w:rFonts w:ascii="Times New Roman" w:eastAsia="Calibri" w:hAnsi="Times New Roman"/>
          <w:b/>
          <w:sz w:val="24"/>
          <w:szCs w:val="24"/>
        </w:rPr>
        <w:lastRenderedPageBreak/>
        <w:t>10. ХАРАКТЕРИСТИКА ОСНОВНЫХ ВИДОВ УЧЕБНОЙ ДЕЯТЕЛЬНОСТИ ОБУЧАЮЩИХСЯ</w:t>
      </w:r>
    </w:p>
    <w:p w:rsidR="003F1D76" w:rsidRDefault="003F1D76" w:rsidP="003F1D76">
      <w:pPr>
        <w:spacing w:after="0" w:line="240" w:lineRule="auto"/>
        <w:ind w:firstLine="426"/>
        <w:jc w:val="center"/>
        <w:rPr>
          <w:rFonts w:ascii="Times New Roman" w:eastAsia="Calibri" w:hAnsi="Times New Roman"/>
          <w:b/>
          <w:sz w:val="24"/>
          <w:szCs w:val="24"/>
        </w:rPr>
      </w:pPr>
    </w:p>
    <w:p w:rsidR="003F1D76" w:rsidRDefault="003F1D76" w:rsidP="003F1D76">
      <w:pPr>
        <w:spacing w:after="0" w:line="240" w:lineRule="auto"/>
        <w:ind w:firstLine="426"/>
        <w:jc w:val="center"/>
        <w:rPr>
          <w:rFonts w:ascii="Times New Roman" w:eastAsia="Calibri"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81"/>
      </w:tblGrid>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Содержание обучения</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Характеристика основных видов деятельности обучающихся (на уровне учебных действий)</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contextualSpacing/>
              <w:rPr>
                <w:rFonts w:ascii="Times New Roman" w:hAnsi="Times New Roman"/>
                <w:sz w:val="24"/>
                <w:szCs w:val="24"/>
                <w:lang w:eastAsia="ru-RU"/>
              </w:rPr>
            </w:pPr>
            <w:r>
              <w:rPr>
                <w:rFonts w:ascii="Times New Roman" w:hAnsi="Times New Roman"/>
                <w:bCs/>
                <w:sz w:val="24"/>
                <w:szCs w:val="24"/>
                <w:lang w:eastAsia="ru-RU"/>
              </w:rPr>
              <w:t>Введение</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ролью математики в науке, технике, экономике, информационных технологиях и практической деятельности.</w:t>
            </w:r>
          </w:p>
          <w:p w:rsidR="003F1D76" w:rsidRDefault="003F1D76">
            <w:pPr>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bCs/>
                <w:sz w:val="24"/>
                <w:szCs w:val="24"/>
                <w:lang w:eastAsia="ru-RU"/>
              </w:rPr>
              <w:t xml:space="preserve">Ознакомление с целями и задачами изучения математики при освоении профессий СПО </w:t>
            </w:r>
          </w:p>
        </w:tc>
      </w:tr>
      <w:tr w:rsidR="003F1D76" w:rsidTr="003F1D76">
        <w:tc>
          <w:tcPr>
            <w:tcW w:w="9755" w:type="dxa"/>
            <w:gridSpan w:val="2"/>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Pr>
                <w:rFonts w:ascii="Times New Roman" w:hAnsi="Times New Roman"/>
                <w:bCs/>
                <w:sz w:val="24"/>
                <w:szCs w:val="24"/>
                <w:lang w:eastAsia="ru-RU"/>
              </w:rPr>
              <w:t>Алгебра</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Развитие понятия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 числе</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Выполнение арифметических действий над числами, сочетая устные и письменные приемы.</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Нахождение приближенных значений величин и погрешностей вычислений (абсолютной и относительной); сравнение числовых выражений.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Нахождение ошибок в преобразованиях и вычислениях (относится ко всем пунктам программы)</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Корни, степени, логарифмы</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 xml:space="preserve">Ознакомление с понятием корня </w:t>
            </w:r>
            <w:r>
              <w:rPr>
                <w:rFonts w:ascii="Times New Roman" w:hAnsi="Times New Roman"/>
                <w:bCs/>
                <w:i/>
                <w:iCs/>
                <w:sz w:val="24"/>
                <w:szCs w:val="24"/>
                <w:lang w:eastAsia="ru-RU"/>
              </w:rPr>
              <w:t>n-</w:t>
            </w:r>
            <w:r>
              <w:rPr>
                <w:rFonts w:ascii="Times New Roman" w:hAnsi="Times New Roman"/>
                <w:bCs/>
                <w:sz w:val="24"/>
                <w:szCs w:val="24"/>
                <w:lang w:eastAsia="ru-RU"/>
              </w:rPr>
              <w:t>й степени, свойствами радикалов и правилами сравнения корней.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Формулирование определения корня и свойств корней. Вычисление и сравнение корней, выполнение прикидки значения корня.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Преобразование числовых и буквенных выражений, содержащих радикалы.</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Выполнение расчетов по формулам, содержащим радикалы, осуществляя необходимые подстановки и преобразования.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Определение равносильности выражений с радикалами. Решение иррациональных уравнений.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степени с действительным показателем.</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Нахождение значений степени, используя при необходимости инструментальные средства.</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 xml:space="preserve">Записывание корня </w:t>
            </w:r>
            <w:r>
              <w:rPr>
                <w:rFonts w:ascii="Times New Roman" w:hAnsi="Times New Roman"/>
                <w:bCs/>
                <w:i/>
                <w:iCs/>
                <w:sz w:val="24"/>
                <w:szCs w:val="24"/>
                <w:lang w:eastAsia="ru-RU"/>
              </w:rPr>
              <w:t>n</w:t>
            </w:r>
            <w:r>
              <w:rPr>
                <w:rFonts w:ascii="Times New Roman" w:hAnsi="Times New Roman"/>
                <w:bCs/>
                <w:sz w:val="24"/>
                <w:szCs w:val="24"/>
                <w:lang w:eastAsia="ru-RU"/>
              </w:rPr>
              <w:t>-й степени в виде степени с дробным показателем и наоборот.</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Формулирование свойств степеней. Вычисление степеней с рациональным показателем, выполнение прикидки значения степени, сравнение степеней.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Преобразование числовых и буквенных выражений, содержащих степени, применяя свойства. Решение показательных уравнений.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Преобразование алгебраических выражений</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Выполнение преобразований выражений, применение формул, связанных со свойствами степеней и логарифмов.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Определение области допустимых значений логарифмического выражения. Решение логарифмических уравнений</w:t>
            </w:r>
          </w:p>
        </w:tc>
      </w:tr>
      <w:tr w:rsidR="003F1D76" w:rsidTr="003F1D76">
        <w:tc>
          <w:tcPr>
            <w:tcW w:w="9755" w:type="dxa"/>
            <w:gridSpan w:val="2"/>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Pr>
                <w:rFonts w:ascii="Times New Roman" w:hAnsi="Times New Roman"/>
                <w:bCs/>
                <w:sz w:val="24"/>
                <w:szCs w:val="24"/>
                <w:lang w:eastAsia="ru-RU"/>
              </w:rPr>
              <w:t>Основы тригонометрии</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contextualSpacing/>
              <w:rPr>
                <w:rFonts w:ascii="Times New Roman" w:hAnsi="Times New Roman"/>
                <w:sz w:val="24"/>
                <w:szCs w:val="24"/>
                <w:lang w:eastAsia="ru-RU"/>
              </w:rPr>
            </w:pPr>
            <w:r>
              <w:rPr>
                <w:rFonts w:ascii="Times New Roman" w:hAnsi="Times New Roman"/>
                <w:bCs/>
                <w:sz w:val="24"/>
                <w:szCs w:val="24"/>
                <w:lang w:eastAsia="ru-RU"/>
              </w:rPr>
              <w:t>Основные понятия</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 xml:space="preserve">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w:t>
            </w:r>
            <w:r>
              <w:rPr>
                <w:rFonts w:ascii="Times New Roman" w:hAnsi="Times New Roman"/>
                <w:bCs/>
                <w:sz w:val="24"/>
                <w:szCs w:val="24"/>
                <w:lang w:eastAsia="ru-RU"/>
              </w:rPr>
              <w:lastRenderedPageBreak/>
              <w:t>треугольника и объяснение их взаимосвязи</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lastRenderedPageBreak/>
              <w:t>Основные тригонометрические тождества</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Применение основных тригонометрических тождеств для вычисления значений тригонометрических функций по одной из них</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Преобразования простейших тригонометрических выражений</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 Ознакомление со свойствами симметрии точек на единичной окружности и применение их для вывода формул приведения</w:t>
            </w:r>
          </w:p>
        </w:tc>
      </w:tr>
      <w:tr w:rsidR="003F1D76" w:rsidTr="003F1D76">
        <w:tc>
          <w:tcPr>
            <w:tcW w:w="2702" w:type="dxa"/>
            <w:tcBorders>
              <w:top w:val="single" w:sz="4" w:space="0" w:color="auto"/>
              <w:left w:val="single" w:sz="4" w:space="0" w:color="auto"/>
              <w:bottom w:val="single" w:sz="4" w:space="0" w:color="auto"/>
              <w:right w:val="single" w:sz="4" w:space="0" w:color="auto"/>
            </w:tcBorders>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 xml:space="preserve">Простейшие тригонометрические уравнения и </w:t>
            </w:r>
            <w:r>
              <w:rPr>
                <w:rFonts w:ascii="Times New Roman" w:hAnsi="Times New Roman"/>
                <w:bCs/>
                <w:iCs/>
                <w:sz w:val="24"/>
                <w:szCs w:val="24"/>
                <w:lang w:eastAsia="ru-RU"/>
              </w:rPr>
              <w:t>неравенства</w:t>
            </w:r>
          </w:p>
          <w:p w:rsidR="003F1D76" w:rsidRDefault="003F1D76">
            <w:pPr>
              <w:spacing w:after="0" w:line="240" w:lineRule="auto"/>
              <w:ind w:firstLine="426"/>
              <w:contextualSpacing/>
              <w:rPr>
                <w:rFonts w:ascii="Times New Roman" w:hAnsi="Times New Roman"/>
                <w:sz w:val="24"/>
                <w:szCs w:val="24"/>
                <w:lang w:eastAsia="ru-RU"/>
              </w:rPr>
            </w:pP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по формулам и тригонометрическому кругу простейших тригонометрических уравнений. Применение общих методов решения уравнений (приведение к линейному, квадратному, метод разложения на множители, замены переменной) при решении тригонометрических уравнений.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Умение отмечать на круге решения простейших тригонометрических неравенств</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Арксинус, арккосинус, арктангенс числа</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обратных тригонометрических функций.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r>
      <w:tr w:rsidR="003F1D76" w:rsidTr="003F1D76">
        <w:tc>
          <w:tcPr>
            <w:tcW w:w="9755" w:type="dxa"/>
            <w:gridSpan w:val="2"/>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Pr>
                <w:rFonts w:ascii="Times New Roman" w:hAnsi="Times New Roman"/>
                <w:bCs/>
                <w:sz w:val="24"/>
                <w:szCs w:val="24"/>
                <w:lang w:eastAsia="ru-RU"/>
              </w:rPr>
              <w:t>Функции, их свойства и графики</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Функции.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Понятие о непрерывности функции</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переменной, примерами зависимостей между переменными.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определением функции, формулирование его.</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Нахождение области определения и области значений функции</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Свойства функции.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Графическая интерпретация. Примеры</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функциональных зависимостей в реальных</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процессах и явлениях</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примерами функциональных зависимостей в реальных процессах из смежных дисциплин.</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 xml:space="preserve">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Построение и чтение графиков функций. Исследование функции.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Составление видов функций по данному условию, решение задач на экстремум.</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Выполнение преобразований графика функции</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contextualSpacing/>
              <w:rPr>
                <w:rFonts w:ascii="Times New Roman" w:hAnsi="Times New Roman"/>
                <w:sz w:val="24"/>
                <w:szCs w:val="24"/>
                <w:lang w:eastAsia="ru-RU"/>
              </w:rPr>
            </w:pPr>
            <w:r>
              <w:rPr>
                <w:rFonts w:ascii="Times New Roman" w:hAnsi="Times New Roman"/>
                <w:bCs/>
                <w:sz w:val="24"/>
                <w:szCs w:val="24"/>
                <w:lang w:eastAsia="ru-RU"/>
              </w:rPr>
              <w:t>Обратные функции</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iCs/>
                <w:sz w:val="24"/>
                <w:szCs w:val="24"/>
                <w:lang w:eastAsia="ru-RU"/>
              </w:rPr>
            </w:pPr>
            <w:r>
              <w:rPr>
                <w:rFonts w:ascii="Times New Roman" w:hAnsi="Times New Roman"/>
                <w:bCs/>
                <w:sz w:val="24"/>
                <w:szCs w:val="24"/>
                <w:lang w:eastAsia="ru-RU"/>
              </w:rPr>
              <w:t xml:space="preserve">Изучение </w:t>
            </w:r>
            <w:r>
              <w:rPr>
                <w:rFonts w:ascii="Times New Roman" w:hAnsi="Times New Roman"/>
                <w:bCs/>
                <w:iCs/>
                <w:sz w:val="24"/>
                <w:szCs w:val="24"/>
                <w:lang w:eastAsia="ru-RU"/>
              </w:rPr>
              <w:t>понятия обратной функции</w:t>
            </w:r>
            <w:r>
              <w:rPr>
                <w:rFonts w:ascii="Times New Roman" w:hAnsi="Times New Roman"/>
                <w:bCs/>
                <w:sz w:val="24"/>
                <w:szCs w:val="24"/>
                <w:lang w:eastAsia="ru-RU"/>
              </w:rPr>
              <w:t xml:space="preserve">, определение вида и </w:t>
            </w:r>
            <w:r>
              <w:rPr>
                <w:rFonts w:ascii="Times New Roman" w:hAnsi="Times New Roman"/>
                <w:bCs/>
                <w:iCs/>
                <w:sz w:val="24"/>
                <w:szCs w:val="24"/>
                <w:lang w:eastAsia="ru-RU"/>
              </w:rPr>
              <w:t>построение графика обратной функции</w:t>
            </w:r>
            <w:r>
              <w:rPr>
                <w:rFonts w:ascii="Times New Roman" w:hAnsi="Times New Roman"/>
                <w:bCs/>
                <w:sz w:val="24"/>
                <w:szCs w:val="24"/>
                <w:lang w:eastAsia="ru-RU"/>
              </w:rPr>
              <w:t xml:space="preserve">, </w:t>
            </w:r>
            <w:r>
              <w:rPr>
                <w:rFonts w:ascii="Times New Roman" w:hAnsi="Times New Roman"/>
                <w:bCs/>
                <w:iCs/>
                <w:sz w:val="24"/>
                <w:szCs w:val="24"/>
                <w:lang w:eastAsia="ru-RU"/>
              </w:rPr>
              <w:t>нахождение ее области определения и области значений</w:t>
            </w:r>
            <w:r>
              <w:rPr>
                <w:rFonts w:ascii="Times New Roman" w:hAnsi="Times New Roman"/>
                <w:bCs/>
                <w:sz w:val="24"/>
                <w:szCs w:val="24"/>
                <w:lang w:eastAsia="ru-RU"/>
              </w:rPr>
              <w:t>. Применение свойств функций при исследовании уравнений и решении задач на экстремум.</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сложной функции</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 xml:space="preserve">Степенные, показательные, логарифмические и тригонометрические функции. Обратные тригонометрические </w:t>
            </w:r>
            <w:r>
              <w:rPr>
                <w:rFonts w:ascii="Times New Roman" w:hAnsi="Times New Roman"/>
                <w:bCs/>
                <w:sz w:val="24"/>
                <w:szCs w:val="24"/>
                <w:lang w:eastAsia="ru-RU"/>
              </w:rPr>
              <w:lastRenderedPageBreak/>
              <w:t>функции</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lastRenderedPageBreak/>
              <w:t>Вычисление значений функций по значению аргумента. Определение положения точки на графике по ее координатам и наоборот.</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Использование свойств функций для сравнения значений степеней и логарифмов.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Построение графиков степенных и логарифмических функций.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lastRenderedPageBreak/>
              <w:t>Решение показательных и логарифмических уравнений и неравенств по известным алгоритмам.</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непрерывной периодической функции, формулирование свойств синуса и косинуса, построение их графиков.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гармонических колебаний и примерами гармонических колебаний для описания процессов в физике и других областях знания.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разрывной периодической функции, формулирование свойств тангенса и котангенса, построение их графиков.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Применение свойств функций для сравнения значений тригонометрических функций, решения тригонометрических уравнений.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iCs/>
                <w:sz w:val="24"/>
                <w:szCs w:val="24"/>
                <w:lang w:eastAsia="ru-RU"/>
              </w:rPr>
              <w:t>Построение графиков обратных тригонометрических функций и определение по графикам их свойств</w:t>
            </w:r>
            <w:r>
              <w:rPr>
                <w:rFonts w:ascii="Times New Roman" w:hAnsi="Times New Roman"/>
                <w:bCs/>
                <w:sz w:val="24"/>
                <w:szCs w:val="24"/>
                <w:lang w:eastAsia="ru-RU"/>
              </w:rPr>
              <w:t>. Выполнение преобразования графиков</w:t>
            </w:r>
          </w:p>
        </w:tc>
      </w:tr>
      <w:tr w:rsidR="003F1D76" w:rsidTr="003F1D76">
        <w:tc>
          <w:tcPr>
            <w:tcW w:w="9755" w:type="dxa"/>
            <w:gridSpan w:val="2"/>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Pr>
                <w:rFonts w:ascii="Times New Roman" w:hAnsi="Times New Roman"/>
                <w:bCs/>
                <w:sz w:val="24"/>
                <w:szCs w:val="24"/>
                <w:lang w:eastAsia="ru-RU"/>
              </w:rPr>
              <w:lastRenderedPageBreak/>
              <w:t>Уравнения и неравенства</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Уравнения и системы уравнений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Неравенства и системы неравенств с двумя переменными</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простейшими сведениями о корнях алгебраических уравнений, понятиями исследования уравнений и систем уравнений.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 Использование свойств и графиков функций для решения уравнений. повторение основных приемов решения систем.</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уравнений с применением всех приемов (разложения на множители, введения новых неизвестных, подстановки, графического метода).</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систем уравнений с применением различных способов.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общими вопросами решения неравенств и использование свойств и графиков функций при решении неравенств.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неравенств и систем неравенств с применением различных способов.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 xml:space="preserve">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  </w:t>
            </w:r>
          </w:p>
        </w:tc>
      </w:tr>
      <w:tr w:rsidR="003F1D76" w:rsidTr="003F1D76">
        <w:tc>
          <w:tcPr>
            <w:tcW w:w="9755" w:type="dxa"/>
            <w:gridSpan w:val="2"/>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Pr>
                <w:rFonts w:ascii="Times New Roman" w:hAnsi="Times New Roman"/>
                <w:bCs/>
                <w:sz w:val="24"/>
                <w:szCs w:val="24"/>
                <w:lang w:eastAsia="ru-RU"/>
              </w:rPr>
              <w:t>Начала математического анализа</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contextualSpacing/>
              <w:rPr>
                <w:rFonts w:ascii="Times New Roman" w:hAnsi="Times New Roman"/>
                <w:sz w:val="24"/>
                <w:szCs w:val="24"/>
                <w:lang w:eastAsia="ru-RU"/>
              </w:rPr>
            </w:pPr>
            <w:r>
              <w:rPr>
                <w:rFonts w:ascii="Times New Roman" w:hAnsi="Times New Roman"/>
                <w:bCs/>
                <w:sz w:val="24"/>
                <w:szCs w:val="24"/>
                <w:lang w:eastAsia="ru-RU"/>
              </w:rPr>
              <w:t>Последовательности</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числовой последовательности, способами ее задания, вычислениями ее членов.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iCs/>
                <w:sz w:val="24"/>
                <w:szCs w:val="24"/>
                <w:lang w:eastAsia="ru-RU"/>
              </w:rPr>
              <w:t>Ознакомление с понятием предела последовательности</w:t>
            </w:r>
            <w:r>
              <w:rPr>
                <w:rFonts w:ascii="Times New Roman" w:hAnsi="Times New Roman"/>
                <w:bCs/>
                <w:sz w:val="24"/>
                <w:szCs w:val="24"/>
                <w:lang w:eastAsia="ru-RU"/>
              </w:rPr>
              <w:t>.</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вычислением суммы бесконечного числового ряда на примере вычисления суммы бесконечно убывающей геометрической прогрессии.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задач на применение формулы суммы бесконечно убывающей геометрической прогрессии</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Производная и ее применение</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производной.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 xml:space="preserve">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w:t>
            </w:r>
            <w:r>
              <w:rPr>
                <w:rFonts w:ascii="Times New Roman" w:hAnsi="Times New Roman"/>
                <w:bCs/>
                <w:sz w:val="24"/>
                <w:szCs w:val="24"/>
                <w:lang w:eastAsia="ru-RU"/>
              </w:rPr>
              <w:lastRenderedPageBreak/>
              <w:t>углового коэффициента касательной.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Составление уравнения касательной в общем виде.</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теорем о связи свойств функции и производной, формулировка их.</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Проведение с помощью производной исследования функции, заданной формулой.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Установление связи свойств функции и производной по их графикам.</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Применение производной для решения задач на нахождение наибольшего, наименьшего значения и на нахождение экстремума</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lastRenderedPageBreak/>
              <w:t>Первообразная и интеграл</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интеграла и первообразной.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правила вычисления первообразной и теоремы Ньютона- Лейбница.</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задач на связь первообразной и ее производной, вычисление первообразной для данной функции.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задач на применение интеграла для вычисления физических величин и площадей</w:t>
            </w:r>
          </w:p>
        </w:tc>
      </w:tr>
      <w:tr w:rsidR="003F1D76" w:rsidTr="003F1D76">
        <w:tc>
          <w:tcPr>
            <w:tcW w:w="9755" w:type="dxa"/>
            <w:gridSpan w:val="2"/>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jc w:val="center"/>
              <w:rPr>
                <w:rFonts w:ascii="Times New Roman" w:hAnsi="Times New Roman"/>
                <w:bCs/>
                <w:sz w:val="24"/>
                <w:szCs w:val="24"/>
                <w:lang w:eastAsia="ru-RU"/>
              </w:rPr>
            </w:pPr>
            <w:r>
              <w:rPr>
                <w:rFonts w:ascii="Times New Roman" w:hAnsi="Times New Roman"/>
                <w:bCs/>
                <w:sz w:val="24"/>
                <w:szCs w:val="24"/>
                <w:lang w:eastAsia="ru-RU"/>
              </w:rPr>
              <w:t>Элементы комбинаторики, теории вероятностей и статистики</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Основные понятия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комбинаторики</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правила комбинаторики и применение при решении комбинаторных задач.</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комбинаторных задач методом перебора и по правилу умножения.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понятиями комбинаторики: размещениями, сочетаниями, перестановками и формулами для их вычисления.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Объяснение и применение формул для вычисления размещений, перестановок и сочетаний при решении задач.</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биномом Ньютона и треугольником Паскаля.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практических задач с использованием понятий и правил комбинаторик</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Элементы теории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вероятностей</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классического определения вероятности, свойств вероятности, теоремы о сумме вероятностей.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Рассмотрение примеров вычисления вероятностей. Решение задач на вычисление вероятностей событий</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Представление данных (таблицы, диаграммы, графики)</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представлением числовых данных и их характеристиками.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практических задач на обработку числовых данных, вычисление их характеристик</w:t>
            </w:r>
          </w:p>
        </w:tc>
      </w:tr>
      <w:tr w:rsidR="003F1D76" w:rsidTr="003F1D76">
        <w:tc>
          <w:tcPr>
            <w:tcW w:w="9755" w:type="dxa"/>
            <w:gridSpan w:val="2"/>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ind w:firstLine="426"/>
              <w:contextualSpacing/>
              <w:jc w:val="center"/>
              <w:rPr>
                <w:rFonts w:ascii="Times New Roman" w:hAnsi="Times New Roman"/>
                <w:bCs/>
                <w:sz w:val="24"/>
                <w:szCs w:val="24"/>
                <w:lang w:eastAsia="ru-RU"/>
              </w:rPr>
            </w:pPr>
            <w:r>
              <w:rPr>
                <w:rFonts w:ascii="Times New Roman" w:hAnsi="Times New Roman"/>
                <w:bCs/>
                <w:sz w:val="24"/>
                <w:szCs w:val="24"/>
                <w:lang w:eastAsia="ru-RU"/>
              </w:rPr>
              <w:t>Геометрия</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Прямые и плоскости в пространстве</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Формулирование определений, признаков и свойств параллельных и перпендикулярных плоскостей, двугранных и линейных углов.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Выполнение построения углов между прямыми, прямой и плоскостью, между плоскостями по описанию и распознавание их на моделях.</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 xml:space="preserve">Применение признаков и свойств расположения прямых и </w:t>
            </w:r>
            <w:r>
              <w:rPr>
                <w:rFonts w:ascii="Times New Roman" w:hAnsi="Times New Roman"/>
                <w:bCs/>
                <w:sz w:val="24"/>
                <w:szCs w:val="24"/>
                <w:lang w:eastAsia="ru-RU"/>
              </w:rPr>
              <w:lastRenderedPageBreak/>
              <w:t>плоскостей при решении задач.</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между произвольными фигурами в пространстве.</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Формулирование и доказывание основных теорем о расстояниях (теорем существования, свойства).</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 xml:space="preserve">Ознакомление с понятием параллельного проектирования и его свойствами. </w:t>
            </w:r>
            <w:r>
              <w:rPr>
                <w:rFonts w:ascii="Times New Roman" w:hAnsi="Times New Roman"/>
                <w:bCs/>
                <w:iCs/>
                <w:sz w:val="24"/>
                <w:szCs w:val="24"/>
                <w:lang w:eastAsia="ru-RU"/>
              </w:rPr>
              <w:t>Формулирование теоремы о площади ортогональной проекции многоугольника</w:t>
            </w:r>
            <w:r>
              <w:rPr>
                <w:rFonts w:ascii="Times New Roman" w:hAnsi="Times New Roman"/>
                <w:bCs/>
                <w:sz w:val="24"/>
                <w:szCs w:val="24"/>
                <w:lang w:eastAsia="ru-RU"/>
              </w:rPr>
              <w:t>. Применение теории для обоснования построений и вычислений.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Аргументирование своих суждений о взаимном расположении пространственных фигур</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contextualSpacing/>
              <w:rPr>
                <w:rFonts w:ascii="Times New Roman" w:hAnsi="Times New Roman"/>
                <w:sz w:val="24"/>
                <w:szCs w:val="24"/>
                <w:lang w:eastAsia="ru-RU"/>
              </w:rPr>
            </w:pPr>
            <w:r>
              <w:rPr>
                <w:rFonts w:ascii="Times New Roman" w:hAnsi="Times New Roman"/>
                <w:bCs/>
                <w:sz w:val="24"/>
                <w:szCs w:val="24"/>
                <w:lang w:eastAsia="ru-RU"/>
              </w:rPr>
              <w:lastRenderedPageBreak/>
              <w:t>Многогранники</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Описание и характеристика различных видов многогранников, перечисление их элементов и свойств.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Изображение многогранников и выполнение построения на изображениях и моделях многогранников.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Вычисление линейных элементов и углов в пространственных конфигурациях, аргументирование своих суждений.</w:t>
            </w:r>
          </w:p>
          <w:p w:rsidR="003F1D76" w:rsidRDefault="003F1D76">
            <w:pPr>
              <w:autoSpaceDE w:val="0"/>
              <w:autoSpaceDN w:val="0"/>
              <w:adjustRightInd w:val="0"/>
              <w:spacing w:after="0" w:line="240" w:lineRule="auto"/>
              <w:contextualSpacing/>
              <w:rPr>
                <w:rFonts w:ascii="Times New Roman" w:hAnsi="Times New Roman"/>
                <w:bCs/>
                <w:i/>
                <w:iCs/>
                <w:sz w:val="24"/>
                <w:szCs w:val="24"/>
                <w:lang w:eastAsia="ru-RU"/>
              </w:rPr>
            </w:pPr>
            <w:r>
              <w:rPr>
                <w:rFonts w:ascii="Times New Roman" w:hAnsi="Times New Roman"/>
                <w:bCs/>
                <w:sz w:val="24"/>
                <w:szCs w:val="24"/>
                <w:lang w:eastAsia="ru-RU"/>
              </w:rPr>
              <w:t xml:space="preserve">Характеристика и изображение сечения, </w:t>
            </w:r>
            <w:r>
              <w:rPr>
                <w:rFonts w:ascii="Times New Roman" w:hAnsi="Times New Roman"/>
                <w:bCs/>
                <w:iCs/>
                <w:sz w:val="24"/>
                <w:szCs w:val="24"/>
                <w:lang w:eastAsia="ru-RU"/>
              </w:rPr>
              <w:t>развертки многогранников</w:t>
            </w:r>
            <w:r>
              <w:rPr>
                <w:rFonts w:ascii="Times New Roman" w:hAnsi="Times New Roman"/>
                <w:bCs/>
                <w:sz w:val="24"/>
                <w:szCs w:val="24"/>
                <w:lang w:eastAsia="ru-RU"/>
              </w:rPr>
              <w:t>, вычисление площадей поверхностей.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Построение простейших сечений куба, призмы, пирамиды. Применение фактов и сведений из планиметрии.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видами симметрий в пространстве, формулирование определений и свойств. Характеристика симметрии тел вращения и многогранников.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Применение свойств симметрии при решении задач.</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Использование приобретенных знаний для исследования и моделирования несложных задач.</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Изображение основных многогранников и выполнение рисунков по условиям задач</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Тела и поверхности вращения</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видами тел вращения, формулирование их определений и свойств.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Формулирование теорем о сечении шара плоскостью и плоскости, касательной к сфере.</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Характеристика и изображение тел вращения, их развертки, сечения.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задач на построение сечений, вычисление длин, расстояний, углов, площадей. Проведение доказательных рассуждений при решении задач.</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Применение свойств симметрии при решении задач на тела вращения, комбинацию тел.</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Изображение основных круглых тел и выполнение рисунка по условию задачи</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contextualSpacing/>
              <w:rPr>
                <w:rFonts w:ascii="Times New Roman" w:hAnsi="Times New Roman"/>
                <w:sz w:val="24"/>
                <w:szCs w:val="24"/>
                <w:lang w:eastAsia="ru-RU"/>
              </w:rPr>
            </w:pPr>
            <w:r>
              <w:rPr>
                <w:rFonts w:ascii="Times New Roman" w:hAnsi="Times New Roman"/>
                <w:bCs/>
                <w:sz w:val="24"/>
                <w:szCs w:val="24"/>
                <w:lang w:eastAsia="ru-RU"/>
              </w:rPr>
              <w:t>Измерения в геометрии</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понятиями площади и объема, аксиомами и свойствами.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lastRenderedPageBreak/>
              <w:t>Решение задач на вычисление площадей плоских фигур с применением соответствующих формул и фактов из планиметрии.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теорем о вычислении объемов пространственных тел, решение задач на применение формул вычисления объемов.</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формул для вычисления площадей поверхностей многогранников и тел вращения.</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методом вычисления площади поверхности сферы.</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Решение задач на вычисление площадей поверхности пространственных тел</w:t>
            </w:r>
          </w:p>
        </w:tc>
      </w:tr>
      <w:tr w:rsidR="003F1D76" w:rsidTr="003F1D76">
        <w:tc>
          <w:tcPr>
            <w:tcW w:w="2702" w:type="dxa"/>
            <w:tcBorders>
              <w:top w:val="single" w:sz="4" w:space="0" w:color="auto"/>
              <w:left w:val="single" w:sz="4" w:space="0" w:color="auto"/>
              <w:bottom w:val="single" w:sz="4" w:space="0" w:color="auto"/>
              <w:right w:val="single" w:sz="4" w:space="0" w:color="auto"/>
            </w:tcBorders>
            <w:hideMark/>
          </w:tcPr>
          <w:p w:rsidR="003F1D76" w:rsidRDefault="003F1D76">
            <w:pPr>
              <w:spacing w:after="0" w:line="240" w:lineRule="auto"/>
              <w:contextualSpacing/>
              <w:rPr>
                <w:rFonts w:ascii="Times New Roman" w:hAnsi="Times New Roman"/>
                <w:sz w:val="24"/>
                <w:szCs w:val="24"/>
                <w:lang w:eastAsia="ru-RU"/>
              </w:rPr>
            </w:pPr>
            <w:r>
              <w:rPr>
                <w:rFonts w:ascii="Times New Roman" w:hAnsi="Times New Roman"/>
                <w:bCs/>
                <w:sz w:val="24"/>
                <w:szCs w:val="24"/>
                <w:lang w:eastAsia="ru-RU"/>
              </w:rPr>
              <w:lastRenderedPageBreak/>
              <w:t>Координаты и векторы</w:t>
            </w:r>
          </w:p>
        </w:tc>
        <w:tc>
          <w:tcPr>
            <w:tcW w:w="7053" w:type="dxa"/>
            <w:tcBorders>
              <w:top w:val="single" w:sz="4" w:space="0" w:color="auto"/>
              <w:left w:val="single" w:sz="4" w:space="0" w:color="auto"/>
              <w:bottom w:val="single" w:sz="4" w:space="0" w:color="auto"/>
              <w:right w:val="single" w:sz="4" w:space="0" w:color="auto"/>
            </w:tcBorders>
            <w:hideMark/>
          </w:tcPr>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Нахождение уравнений окружности, сферы, плоскости. Вычисление расстояний между точками.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Применение теории при решении задач на действия с векторами.</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вычисления величин углов и расстояний.</w:t>
            </w:r>
          </w:p>
          <w:p w:rsidR="003F1D76" w:rsidRDefault="003F1D76">
            <w:pPr>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bCs/>
                <w:sz w:val="24"/>
                <w:szCs w:val="24"/>
                <w:lang w:eastAsia="ru-RU"/>
              </w:rPr>
              <w:t>Ознакомление с доказательствами теорем стереометрии о взаимном расположении прямых и плоскостей с использованием векторов</w:t>
            </w:r>
          </w:p>
        </w:tc>
      </w:tr>
    </w:tbl>
    <w:p w:rsidR="003F1D76" w:rsidRDefault="003F1D76" w:rsidP="003F1D76">
      <w:pPr>
        <w:autoSpaceDE w:val="0"/>
        <w:autoSpaceDN w:val="0"/>
        <w:adjustRightInd w:val="0"/>
        <w:spacing w:after="0" w:line="240" w:lineRule="auto"/>
        <w:contextualSpacing/>
        <w:rPr>
          <w:rFonts w:ascii="Times New Roman" w:eastAsia="Calibri" w:hAnsi="Times New Roman"/>
          <w:b/>
          <w:iCs/>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8A0B3C" w:rsidRDefault="008A0B3C" w:rsidP="003F1D76">
      <w:pPr>
        <w:autoSpaceDE w:val="0"/>
        <w:autoSpaceDN w:val="0"/>
        <w:adjustRightInd w:val="0"/>
        <w:spacing w:after="0" w:line="240" w:lineRule="auto"/>
        <w:contextualSpacing/>
        <w:jc w:val="center"/>
        <w:rPr>
          <w:rFonts w:ascii="Times New Roman" w:eastAsia="Calibri" w:hAnsi="Times New Roman"/>
          <w:b/>
          <w:iCs/>
          <w:sz w:val="24"/>
          <w:szCs w:val="24"/>
        </w:rPr>
      </w:pPr>
    </w:p>
    <w:p w:rsidR="002822E2" w:rsidRDefault="002822E2" w:rsidP="003F1D76">
      <w:pPr>
        <w:autoSpaceDE w:val="0"/>
        <w:autoSpaceDN w:val="0"/>
        <w:adjustRightInd w:val="0"/>
        <w:spacing w:after="0" w:line="240" w:lineRule="auto"/>
        <w:contextualSpacing/>
        <w:rPr>
          <w:rFonts w:ascii="Times New Roman" w:eastAsia="Calibri" w:hAnsi="Times New Roman"/>
          <w:b/>
          <w:iCs/>
          <w:sz w:val="24"/>
          <w:szCs w:val="24"/>
        </w:rPr>
      </w:pPr>
    </w:p>
    <w:p w:rsidR="002822E2" w:rsidRDefault="002822E2" w:rsidP="003F1D76">
      <w:pPr>
        <w:autoSpaceDE w:val="0"/>
        <w:autoSpaceDN w:val="0"/>
        <w:adjustRightInd w:val="0"/>
        <w:spacing w:after="0" w:line="240" w:lineRule="auto"/>
        <w:contextualSpacing/>
        <w:rPr>
          <w:rFonts w:ascii="Times New Roman" w:eastAsia="Calibri" w:hAnsi="Times New Roman"/>
          <w:b/>
          <w:iCs/>
          <w:sz w:val="24"/>
          <w:szCs w:val="24"/>
        </w:rPr>
      </w:pPr>
    </w:p>
    <w:p w:rsidR="003F1D76" w:rsidRDefault="003F1D76" w:rsidP="003F1D76">
      <w:pPr>
        <w:autoSpaceDE w:val="0"/>
        <w:autoSpaceDN w:val="0"/>
        <w:adjustRightInd w:val="0"/>
        <w:spacing w:after="0" w:line="240" w:lineRule="auto"/>
        <w:contextualSpacing/>
        <w:jc w:val="center"/>
        <w:rPr>
          <w:rFonts w:ascii="Times New Roman" w:eastAsia="Calibri" w:hAnsi="Times New Roman"/>
          <w:b/>
          <w:bCs/>
          <w:sz w:val="24"/>
          <w:szCs w:val="24"/>
        </w:rPr>
      </w:pPr>
      <w:r>
        <w:rPr>
          <w:rFonts w:ascii="Times New Roman" w:eastAsia="Calibri" w:hAnsi="Times New Roman"/>
          <w:b/>
          <w:iCs/>
          <w:sz w:val="24"/>
          <w:szCs w:val="24"/>
        </w:rPr>
        <w:lastRenderedPageBreak/>
        <w:t>11. УЧЕБНО-МЕТОДИЧЕСКОЕ И МАТЕРИАЛЬНОЕ ОБЕСПЕЧЕНИЕ ПРОГРАММЫ УЧЕБНОЙ ДИСЦИПЛИНЫ</w:t>
      </w:r>
    </w:p>
    <w:p w:rsidR="003F1D76" w:rsidRDefault="003F1D76" w:rsidP="003F1D76">
      <w:pPr>
        <w:autoSpaceDE w:val="0"/>
        <w:autoSpaceDN w:val="0"/>
        <w:adjustRightInd w:val="0"/>
        <w:spacing w:after="0" w:line="240" w:lineRule="auto"/>
        <w:ind w:firstLine="426"/>
        <w:contextualSpacing/>
        <w:rPr>
          <w:rFonts w:ascii="Times New Roman" w:eastAsia="Calibri" w:hAnsi="Times New Roman"/>
          <w:b/>
          <w:bCs/>
          <w:sz w:val="24"/>
          <w:szCs w:val="24"/>
        </w:rPr>
      </w:pPr>
    </w:p>
    <w:p w:rsidR="003F1D76" w:rsidRDefault="003F1D76" w:rsidP="003F1D76">
      <w:pPr>
        <w:autoSpaceDE w:val="0"/>
        <w:autoSpaceDN w:val="0"/>
        <w:adjustRightInd w:val="0"/>
        <w:spacing w:after="0" w:line="240" w:lineRule="auto"/>
        <w:ind w:firstLine="426"/>
        <w:contextualSpacing/>
        <w:rPr>
          <w:rFonts w:ascii="Times New Roman" w:eastAsia="Calibri" w:hAnsi="Times New Roman"/>
          <w:b/>
          <w:bCs/>
          <w:sz w:val="24"/>
          <w:szCs w:val="24"/>
        </w:rPr>
      </w:pP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Освоение программы учебной дисциплины «Математика»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ППКРС на базе основного общего образования, учебного кабинета, в котором имеется возможность обеспечить обучающимся свободный доступ в Интернет во время учебного занятия и период внеучебной деятельности.</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 xml:space="preserve">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математике, создавать презентации, видеоматериалы, иные документы.</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В состав учебно-методического и материально-технического обеспечения программы учебной дисциплины «Математика» входят:</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 многофункциональный комплекс преподавателя;</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 наглядные пособия (комплекты учебных таблиц, плакатов, портретов выдающихся ученых-математиков и др.);</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 информационно-коммуникативные средства;</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 экранно-звуковые пособия;</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 библиотечный фонд.</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В библиотечный фонд входят учебники, учебно-методические комплекты (УМК), обеспечивающие освоение учебной дисциплины «Математика»,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Библиотечный фонд может быть дополнен энциклопедиями, справочниками, научной, научно-популярной и другой литературой по математике.</w:t>
      </w:r>
    </w:p>
    <w:p w:rsidR="003F1D76" w:rsidRDefault="003F1D76" w:rsidP="003F1D76">
      <w:pPr>
        <w:autoSpaceDE w:val="0"/>
        <w:autoSpaceDN w:val="0"/>
        <w:adjustRightInd w:val="0"/>
        <w:spacing w:after="0" w:line="240" w:lineRule="auto"/>
        <w:ind w:firstLine="709"/>
        <w:jc w:val="both"/>
        <w:outlineLvl w:val="0"/>
        <w:rPr>
          <w:rFonts w:ascii="Times New Roman" w:eastAsia="Calibri" w:hAnsi="Times New Roman"/>
          <w:bCs/>
          <w:sz w:val="28"/>
          <w:szCs w:val="28"/>
        </w:rPr>
      </w:pPr>
      <w:r>
        <w:rPr>
          <w:rFonts w:ascii="Times New Roman" w:eastAsia="Calibri" w:hAnsi="Times New Roman"/>
          <w:bCs/>
          <w:sz w:val="28"/>
          <w:szCs w:val="28"/>
        </w:rPr>
        <w:t>В процессе освоения программы учебной дисциплины «Математика» обучающиеся должны получить возможность доступа к электронным учебным материалам по математике, имеющимся в свободном доступе в сети Интернет (электронным книгам, практикумам, тестам, материалам ЕГЭ и др.</w:t>
      </w:r>
      <w:r w:rsidR="00684FF9">
        <w:rPr>
          <w:rFonts w:ascii="Times New Roman" w:eastAsia="Calibri" w:hAnsi="Times New Roman"/>
          <w:bCs/>
          <w:sz w:val="28"/>
          <w:szCs w:val="28"/>
        </w:rPr>
        <w:t>)</w:t>
      </w:r>
    </w:p>
    <w:p w:rsidR="003F1D76" w:rsidRDefault="003F1D76" w:rsidP="00684FF9">
      <w:pPr>
        <w:autoSpaceDE w:val="0"/>
        <w:spacing w:after="0" w:line="240" w:lineRule="auto"/>
        <w:ind w:firstLine="709"/>
        <w:jc w:val="both"/>
        <w:rPr>
          <w:rFonts w:ascii="Times New Roman" w:hAnsi="Times New Roman"/>
          <w:bCs/>
          <w:sz w:val="28"/>
          <w:szCs w:val="28"/>
        </w:rPr>
      </w:pPr>
      <w:r>
        <w:rPr>
          <w:rFonts w:ascii="Times New Roman" w:hAnsi="Times New Roman"/>
          <w:bCs/>
          <w:sz w:val="28"/>
          <w:szCs w:val="28"/>
        </w:rPr>
        <w:lastRenderedPageBreak/>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Default="008A0B3C" w:rsidP="00684FF9">
      <w:pPr>
        <w:autoSpaceDE w:val="0"/>
        <w:spacing w:after="0" w:line="240" w:lineRule="auto"/>
        <w:ind w:firstLine="709"/>
        <w:jc w:val="both"/>
        <w:rPr>
          <w:rFonts w:ascii="Times New Roman" w:hAnsi="Times New Roman"/>
          <w:bCs/>
          <w:sz w:val="28"/>
          <w:szCs w:val="28"/>
        </w:rPr>
      </w:pPr>
    </w:p>
    <w:p w:rsidR="008A0B3C" w:rsidRPr="00684FF9" w:rsidRDefault="008A0B3C" w:rsidP="00684FF9">
      <w:pPr>
        <w:autoSpaceDE w:val="0"/>
        <w:spacing w:after="0" w:line="240" w:lineRule="auto"/>
        <w:ind w:firstLine="709"/>
        <w:jc w:val="both"/>
        <w:rPr>
          <w:rFonts w:ascii="Times New Roman" w:hAnsi="Times New Roman"/>
          <w:bCs/>
          <w:sz w:val="28"/>
          <w:szCs w:val="28"/>
          <w:lang w:eastAsia="ru-RU"/>
        </w:rPr>
      </w:pPr>
    </w:p>
    <w:p w:rsidR="003F1D76" w:rsidRDefault="003F1D76" w:rsidP="003F1D76">
      <w:pPr>
        <w:autoSpaceDE w:val="0"/>
        <w:autoSpaceDN w:val="0"/>
        <w:adjustRightInd w:val="0"/>
        <w:spacing w:after="0" w:line="240" w:lineRule="auto"/>
        <w:ind w:firstLine="426"/>
        <w:jc w:val="center"/>
        <w:rPr>
          <w:rFonts w:ascii="Times New Roman" w:eastAsia="Calibri" w:hAnsi="Times New Roman"/>
          <w:b/>
          <w:bCs/>
          <w:sz w:val="24"/>
          <w:szCs w:val="24"/>
        </w:rPr>
      </w:pPr>
      <w:r>
        <w:rPr>
          <w:rFonts w:ascii="Times New Roman" w:eastAsia="Calibri" w:hAnsi="Times New Roman"/>
          <w:b/>
          <w:bCs/>
          <w:sz w:val="24"/>
          <w:szCs w:val="24"/>
        </w:rPr>
        <w:lastRenderedPageBreak/>
        <w:t>12. ЛИТЕРАТУРА</w:t>
      </w:r>
    </w:p>
    <w:p w:rsidR="003F1D76" w:rsidRDefault="003F1D76" w:rsidP="003F1D76">
      <w:pPr>
        <w:autoSpaceDE w:val="0"/>
        <w:autoSpaceDN w:val="0"/>
        <w:adjustRightInd w:val="0"/>
        <w:spacing w:after="0" w:line="240" w:lineRule="auto"/>
        <w:ind w:firstLine="426"/>
        <w:rPr>
          <w:rFonts w:ascii="Times New Roman" w:eastAsia="Calibri" w:hAnsi="Times New Roman"/>
          <w:b/>
          <w:bCs/>
          <w:sz w:val="24"/>
          <w:szCs w:val="24"/>
        </w:rPr>
      </w:pPr>
    </w:p>
    <w:p w:rsidR="003F1D76" w:rsidRDefault="003F1D76" w:rsidP="003F1D76">
      <w:pPr>
        <w:autoSpaceDE w:val="0"/>
        <w:autoSpaceDN w:val="0"/>
        <w:adjustRightInd w:val="0"/>
        <w:spacing w:after="0" w:line="240" w:lineRule="auto"/>
        <w:ind w:firstLine="426"/>
        <w:rPr>
          <w:rFonts w:ascii="Times New Roman" w:eastAsia="Calibri" w:hAnsi="Times New Roman"/>
          <w:b/>
          <w:bCs/>
          <w:sz w:val="24"/>
          <w:szCs w:val="24"/>
        </w:rPr>
      </w:pPr>
    </w:p>
    <w:p w:rsidR="003F1D76" w:rsidRPr="008070F3" w:rsidRDefault="003F1D76" w:rsidP="002822E2">
      <w:pPr>
        <w:tabs>
          <w:tab w:val="left" w:pos="709"/>
          <w:tab w:val="left" w:pos="1134"/>
        </w:tabs>
        <w:autoSpaceDE w:val="0"/>
        <w:spacing w:after="0" w:line="240" w:lineRule="auto"/>
        <w:ind w:firstLine="426"/>
        <w:rPr>
          <w:rFonts w:ascii="Times New Roman" w:hAnsi="Times New Roman"/>
          <w:b/>
          <w:bCs/>
          <w:sz w:val="28"/>
          <w:szCs w:val="28"/>
        </w:rPr>
      </w:pPr>
      <w:r w:rsidRPr="008070F3">
        <w:rPr>
          <w:rFonts w:ascii="Times New Roman" w:hAnsi="Times New Roman"/>
          <w:b/>
          <w:bCs/>
          <w:sz w:val="28"/>
          <w:szCs w:val="28"/>
        </w:rPr>
        <w:t>Для обучающихся</w:t>
      </w:r>
    </w:p>
    <w:p w:rsidR="003F1D76" w:rsidRDefault="003F1D76" w:rsidP="003F1D76">
      <w:pPr>
        <w:tabs>
          <w:tab w:val="left" w:pos="709"/>
          <w:tab w:val="left" w:pos="1134"/>
        </w:tabs>
        <w:autoSpaceDE w:val="0"/>
        <w:spacing w:after="0" w:line="240" w:lineRule="auto"/>
        <w:ind w:firstLine="426"/>
        <w:rPr>
          <w:rFonts w:ascii="Times New Roman" w:hAnsi="Times New Roman"/>
          <w:b/>
          <w:bCs/>
          <w:sz w:val="28"/>
          <w:szCs w:val="28"/>
        </w:rPr>
      </w:pPr>
    </w:p>
    <w:p w:rsidR="003F1D76" w:rsidRDefault="003F1D76" w:rsidP="003F1D76">
      <w:pPr>
        <w:numPr>
          <w:ilvl w:val="0"/>
          <w:numId w:val="4"/>
        </w:numPr>
        <w:tabs>
          <w:tab w:val="left" w:pos="709"/>
          <w:tab w:val="left" w:pos="993"/>
          <w:tab w:val="left" w:pos="1134"/>
        </w:tabs>
        <w:suppressAutoHyphens w:val="0"/>
        <w:autoSpaceDE w:val="0"/>
        <w:spacing w:after="0" w:line="240" w:lineRule="auto"/>
        <w:ind w:left="0" w:firstLine="426"/>
        <w:jc w:val="both"/>
        <w:rPr>
          <w:rFonts w:ascii="Times New Roman" w:hAnsi="Times New Roman"/>
          <w:bCs/>
          <w:iCs/>
          <w:sz w:val="28"/>
          <w:szCs w:val="28"/>
        </w:rPr>
      </w:pPr>
      <w:r>
        <w:rPr>
          <w:rFonts w:ascii="Times New Roman" w:hAnsi="Times New Roman"/>
          <w:bCs/>
          <w:iCs/>
          <w:sz w:val="28"/>
          <w:szCs w:val="28"/>
        </w:rPr>
        <w:t>Алимов Ш</w:t>
      </w:r>
      <w:r>
        <w:rPr>
          <w:rFonts w:ascii="Times New Roman" w:hAnsi="Times New Roman"/>
          <w:bCs/>
          <w:sz w:val="28"/>
          <w:szCs w:val="28"/>
        </w:rPr>
        <w:t xml:space="preserve">. </w:t>
      </w:r>
      <w:r>
        <w:rPr>
          <w:rFonts w:ascii="Times New Roman" w:hAnsi="Times New Roman"/>
          <w:bCs/>
          <w:iCs/>
          <w:sz w:val="28"/>
          <w:szCs w:val="28"/>
        </w:rPr>
        <w:t>А</w:t>
      </w:r>
      <w:r>
        <w:rPr>
          <w:rFonts w:ascii="Times New Roman" w:hAnsi="Times New Roman"/>
          <w:bCs/>
          <w:sz w:val="28"/>
          <w:szCs w:val="28"/>
        </w:rPr>
        <w:t xml:space="preserve">. </w:t>
      </w:r>
      <w:r>
        <w:rPr>
          <w:rFonts w:ascii="Times New Roman" w:hAnsi="Times New Roman"/>
          <w:bCs/>
          <w:iCs/>
          <w:sz w:val="28"/>
          <w:szCs w:val="28"/>
        </w:rPr>
        <w:t>и др</w:t>
      </w:r>
      <w:r>
        <w:rPr>
          <w:rFonts w:ascii="Times New Roman" w:hAnsi="Times New Roman"/>
          <w:bCs/>
          <w:sz w:val="28"/>
          <w:szCs w:val="28"/>
        </w:rPr>
        <w:t>. Математика: алгебра и начала математического анализа, геометрия. Алгебра и начала математического анализа (базовый и углубленный уровни).10-11 классы. - М., 2017.</w:t>
      </w:r>
    </w:p>
    <w:p w:rsidR="003F1D76" w:rsidRDefault="003F1D76" w:rsidP="003F1D76">
      <w:pPr>
        <w:numPr>
          <w:ilvl w:val="0"/>
          <w:numId w:val="4"/>
        </w:numPr>
        <w:tabs>
          <w:tab w:val="left" w:pos="709"/>
          <w:tab w:val="left" w:pos="993"/>
          <w:tab w:val="left" w:pos="1134"/>
        </w:tabs>
        <w:suppressAutoHyphens w:val="0"/>
        <w:autoSpaceDE w:val="0"/>
        <w:spacing w:after="0" w:line="240" w:lineRule="auto"/>
        <w:ind w:left="0" w:firstLine="426"/>
        <w:jc w:val="both"/>
        <w:rPr>
          <w:rFonts w:ascii="Times New Roman" w:hAnsi="Times New Roman"/>
          <w:bCs/>
          <w:sz w:val="28"/>
          <w:szCs w:val="28"/>
        </w:rPr>
      </w:pPr>
      <w:r>
        <w:rPr>
          <w:rFonts w:ascii="Times New Roman" w:hAnsi="Times New Roman"/>
          <w:bCs/>
          <w:iCs/>
          <w:sz w:val="28"/>
          <w:szCs w:val="28"/>
        </w:rPr>
        <w:t>Атанасян Л</w:t>
      </w:r>
      <w:r>
        <w:rPr>
          <w:rFonts w:ascii="Times New Roman" w:hAnsi="Times New Roman"/>
          <w:bCs/>
          <w:sz w:val="28"/>
          <w:szCs w:val="28"/>
        </w:rPr>
        <w:t>.</w:t>
      </w:r>
      <w:r>
        <w:rPr>
          <w:rFonts w:ascii="Times New Roman" w:hAnsi="Times New Roman"/>
          <w:bCs/>
          <w:iCs/>
          <w:sz w:val="28"/>
          <w:szCs w:val="28"/>
        </w:rPr>
        <w:t>С</w:t>
      </w:r>
      <w:r>
        <w:rPr>
          <w:rFonts w:ascii="Times New Roman" w:hAnsi="Times New Roman"/>
          <w:bCs/>
          <w:sz w:val="28"/>
          <w:szCs w:val="28"/>
        </w:rPr>
        <w:t xml:space="preserve">., </w:t>
      </w:r>
      <w:r>
        <w:rPr>
          <w:rFonts w:ascii="Times New Roman" w:hAnsi="Times New Roman"/>
          <w:bCs/>
          <w:iCs/>
          <w:sz w:val="28"/>
          <w:szCs w:val="28"/>
        </w:rPr>
        <w:t>Бутузов В</w:t>
      </w:r>
      <w:r>
        <w:rPr>
          <w:rFonts w:ascii="Times New Roman" w:hAnsi="Times New Roman"/>
          <w:bCs/>
          <w:sz w:val="28"/>
          <w:szCs w:val="28"/>
        </w:rPr>
        <w:t xml:space="preserve">. </w:t>
      </w:r>
      <w:r>
        <w:rPr>
          <w:rFonts w:ascii="Times New Roman" w:hAnsi="Times New Roman"/>
          <w:bCs/>
          <w:iCs/>
          <w:sz w:val="28"/>
          <w:szCs w:val="28"/>
        </w:rPr>
        <w:t>Ф</w:t>
      </w:r>
      <w:r>
        <w:rPr>
          <w:rFonts w:ascii="Times New Roman" w:hAnsi="Times New Roman"/>
          <w:bCs/>
          <w:sz w:val="28"/>
          <w:szCs w:val="28"/>
        </w:rPr>
        <w:t xml:space="preserve">., </w:t>
      </w:r>
      <w:r>
        <w:rPr>
          <w:rFonts w:ascii="Times New Roman" w:hAnsi="Times New Roman"/>
          <w:bCs/>
          <w:iCs/>
          <w:sz w:val="28"/>
          <w:szCs w:val="28"/>
        </w:rPr>
        <w:t>Кадомцев С</w:t>
      </w:r>
      <w:r>
        <w:rPr>
          <w:rFonts w:ascii="Times New Roman" w:hAnsi="Times New Roman"/>
          <w:bCs/>
          <w:sz w:val="28"/>
          <w:szCs w:val="28"/>
        </w:rPr>
        <w:t xml:space="preserve">. </w:t>
      </w:r>
      <w:r>
        <w:rPr>
          <w:rFonts w:ascii="Times New Roman" w:hAnsi="Times New Roman"/>
          <w:bCs/>
          <w:iCs/>
          <w:sz w:val="28"/>
          <w:szCs w:val="28"/>
        </w:rPr>
        <w:t>Б</w:t>
      </w:r>
      <w:r>
        <w:rPr>
          <w:rFonts w:ascii="Times New Roman" w:hAnsi="Times New Roman"/>
          <w:bCs/>
          <w:sz w:val="28"/>
          <w:szCs w:val="28"/>
        </w:rPr>
        <w:t xml:space="preserve">. </w:t>
      </w:r>
      <w:r>
        <w:rPr>
          <w:rFonts w:ascii="Times New Roman" w:hAnsi="Times New Roman"/>
          <w:bCs/>
          <w:iCs/>
          <w:sz w:val="28"/>
          <w:szCs w:val="28"/>
        </w:rPr>
        <w:t>и др</w:t>
      </w:r>
      <w:r>
        <w:rPr>
          <w:rFonts w:ascii="Times New Roman" w:hAnsi="Times New Roman"/>
          <w:bCs/>
          <w:sz w:val="28"/>
          <w:szCs w:val="28"/>
        </w:rPr>
        <w:t>. Математика: алгебра и начала математического анализа. Геометрия. Геометрия (базовый и углубленный уровни). 10-11классы. - М., 2017.</w:t>
      </w:r>
    </w:p>
    <w:p w:rsidR="003F1D76" w:rsidRDefault="003F1D76" w:rsidP="003F1D76">
      <w:pPr>
        <w:pStyle w:val="a8"/>
        <w:numPr>
          <w:ilvl w:val="0"/>
          <w:numId w:val="4"/>
        </w:numPr>
        <w:tabs>
          <w:tab w:val="left" w:pos="709"/>
          <w:tab w:val="left" w:pos="993"/>
          <w:tab w:val="left" w:pos="1134"/>
        </w:tabs>
        <w:spacing w:after="0" w:line="240" w:lineRule="auto"/>
        <w:ind w:left="0" w:firstLine="426"/>
        <w:jc w:val="both"/>
        <w:rPr>
          <w:rFonts w:ascii="Times New Roman" w:hAnsi="Times New Roman"/>
          <w:sz w:val="28"/>
          <w:szCs w:val="28"/>
        </w:rPr>
      </w:pPr>
      <w:r>
        <w:rPr>
          <w:rFonts w:ascii="Times New Roman" w:hAnsi="Times New Roman"/>
          <w:sz w:val="28"/>
          <w:szCs w:val="28"/>
        </w:rPr>
        <w:t>Башмаков М.И. Математика: алгебра и начала математического   анализа, геометрия:</w:t>
      </w:r>
      <w:r>
        <w:rPr>
          <w:rFonts w:ascii="Times New Roman" w:hAnsi="Times New Roman"/>
          <w:sz w:val="28"/>
          <w:szCs w:val="28"/>
        </w:rPr>
        <w:tab/>
        <w:t>учебник</w:t>
      </w:r>
      <w:r>
        <w:rPr>
          <w:rFonts w:ascii="Times New Roman" w:hAnsi="Times New Roman"/>
          <w:sz w:val="28"/>
          <w:szCs w:val="28"/>
        </w:rPr>
        <w:tab/>
        <w:t>для</w:t>
      </w:r>
      <w:r>
        <w:rPr>
          <w:rFonts w:ascii="Times New Roman" w:hAnsi="Times New Roman"/>
          <w:sz w:val="28"/>
          <w:szCs w:val="28"/>
        </w:rPr>
        <w:tab/>
      </w:r>
      <w:r>
        <w:rPr>
          <w:rFonts w:ascii="Times New Roman" w:hAnsi="Times New Roman"/>
          <w:spacing w:val="-4"/>
          <w:sz w:val="28"/>
          <w:szCs w:val="28"/>
        </w:rPr>
        <w:t>студентов</w:t>
      </w:r>
      <w:r>
        <w:rPr>
          <w:rFonts w:ascii="Times New Roman" w:hAnsi="Times New Roman"/>
          <w:spacing w:val="-4"/>
          <w:sz w:val="28"/>
          <w:szCs w:val="28"/>
        </w:rPr>
        <w:tab/>
      </w:r>
      <w:r>
        <w:rPr>
          <w:rFonts w:ascii="Times New Roman" w:hAnsi="Times New Roman"/>
          <w:sz w:val="28"/>
          <w:szCs w:val="28"/>
        </w:rPr>
        <w:t xml:space="preserve">профессиональных </w:t>
      </w:r>
      <w:r>
        <w:rPr>
          <w:rFonts w:ascii="Times New Roman" w:hAnsi="Times New Roman"/>
          <w:spacing w:val="-2"/>
          <w:sz w:val="28"/>
          <w:szCs w:val="28"/>
        </w:rPr>
        <w:t xml:space="preserve">образовательных </w:t>
      </w:r>
      <w:r>
        <w:rPr>
          <w:rFonts w:ascii="Times New Roman" w:hAnsi="Times New Roman"/>
          <w:sz w:val="28"/>
          <w:szCs w:val="28"/>
        </w:rPr>
        <w:t>организаций, осваивающих профессии и специальности СПО. –</w:t>
      </w:r>
      <w:r>
        <w:rPr>
          <w:rFonts w:ascii="Times New Roman" w:hAnsi="Times New Roman"/>
          <w:spacing w:val="-8"/>
          <w:sz w:val="28"/>
          <w:szCs w:val="28"/>
        </w:rPr>
        <w:t xml:space="preserve"> </w:t>
      </w:r>
      <w:r>
        <w:rPr>
          <w:rFonts w:ascii="Times New Roman" w:hAnsi="Times New Roman"/>
          <w:sz w:val="28"/>
          <w:szCs w:val="28"/>
        </w:rPr>
        <w:t>М.,2017</w:t>
      </w:r>
    </w:p>
    <w:p w:rsidR="003F1D76" w:rsidRDefault="003F1D76" w:rsidP="003F1D76">
      <w:pPr>
        <w:pStyle w:val="a8"/>
        <w:numPr>
          <w:ilvl w:val="0"/>
          <w:numId w:val="4"/>
        </w:numPr>
        <w:tabs>
          <w:tab w:val="left" w:pos="709"/>
          <w:tab w:val="left" w:pos="993"/>
          <w:tab w:val="left" w:pos="1134"/>
        </w:tabs>
        <w:spacing w:after="0" w:line="240" w:lineRule="auto"/>
        <w:ind w:left="0" w:right="113" w:firstLine="426"/>
        <w:jc w:val="both"/>
        <w:rPr>
          <w:rFonts w:ascii="Times New Roman" w:hAnsi="Times New Roman"/>
          <w:sz w:val="28"/>
          <w:szCs w:val="28"/>
        </w:rPr>
      </w:pPr>
      <w:r>
        <w:rPr>
          <w:rFonts w:ascii="Times New Roman" w:hAnsi="Times New Roman"/>
          <w:spacing w:val="-3"/>
          <w:sz w:val="28"/>
          <w:szCs w:val="28"/>
        </w:rPr>
        <w:t xml:space="preserve">Башмаков </w:t>
      </w:r>
      <w:r>
        <w:rPr>
          <w:rFonts w:ascii="Times New Roman" w:hAnsi="Times New Roman"/>
          <w:sz w:val="28"/>
          <w:szCs w:val="28"/>
        </w:rPr>
        <w:t xml:space="preserve">М.И. </w:t>
      </w:r>
      <w:r>
        <w:rPr>
          <w:rFonts w:ascii="Times New Roman" w:hAnsi="Times New Roman"/>
          <w:spacing w:val="-3"/>
          <w:sz w:val="28"/>
          <w:szCs w:val="28"/>
        </w:rPr>
        <w:t xml:space="preserve">Математика: </w:t>
      </w:r>
      <w:r>
        <w:rPr>
          <w:rFonts w:ascii="Times New Roman" w:hAnsi="Times New Roman"/>
          <w:sz w:val="28"/>
          <w:szCs w:val="28"/>
        </w:rPr>
        <w:t xml:space="preserve">алгебра и начала </w:t>
      </w:r>
      <w:r>
        <w:rPr>
          <w:rFonts w:ascii="Times New Roman" w:hAnsi="Times New Roman"/>
          <w:spacing w:val="-4"/>
          <w:sz w:val="28"/>
          <w:szCs w:val="28"/>
        </w:rPr>
        <w:t xml:space="preserve">математического </w:t>
      </w:r>
      <w:r>
        <w:rPr>
          <w:rFonts w:ascii="Times New Roman" w:hAnsi="Times New Roman"/>
          <w:sz w:val="28"/>
          <w:szCs w:val="28"/>
        </w:rPr>
        <w:t xml:space="preserve">анализа, геометрия: Сборник </w:t>
      </w:r>
      <w:r>
        <w:rPr>
          <w:rFonts w:ascii="Times New Roman" w:hAnsi="Times New Roman"/>
          <w:spacing w:val="-3"/>
          <w:sz w:val="28"/>
          <w:szCs w:val="28"/>
        </w:rPr>
        <w:t xml:space="preserve">задач </w:t>
      </w:r>
      <w:r>
        <w:rPr>
          <w:rFonts w:ascii="Times New Roman" w:hAnsi="Times New Roman"/>
          <w:sz w:val="28"/>
          <w:szCs w:val="28"/>
        </w:rPr>
        <w:t xml:space="preserve">профильной направленности: учеб. пособие для </w:t>
      </w:r>
      <w:r>
        <w:rPr>
          <w:rFonts w:ascii="Times New Roman" w:hAnsi="Times New Roman"/>
          <w:spacing w:val="-4"/>
          <w:sz w:val="28"/>
          <w:szCs w:val="28"/>
        </w:rPr>
        <w:t>студентов</w:t>
      </w:r>
      <w:r>
        <w:rPr>
          <w:rFonts w:ascii="Times New Roman" w:hAnsi="Times New Roman"/>
          <w:spacing w:val="62"/>
          <w:sz w:val="28"/>
          <w:szCs w:val="28"/>
        </w:rPr>
        <w:t xml:space="preserve"> </w:t>
      </w:r>
      <w:r>
        <w:rPr>
          <w:rFonts w:ascii="Times New Roman" w:hAnsi="Times New Roman"/>
          <w:sz w:val="28"/>
          <w:szCs w:val="28"/>
        </w:rPr>
        <w:t>профессиональных образовательных организаций, осваивающих профессии и специальности СПО. – М.,2017</w:t>
      </w:r>
    </w:p>
    <w:p w:rsidR="003F1D76" w:rsidRDefault="003F1D76" w:rsidP="003F1D76">
      <w:pPr>
        <w:pStyle w:val="a8"/>
        <w:numPr>
          <w:ilvl w:val="0"/>
          <w:numId w:val="4"/>
        </w:numPr>
        <w:tabs>
          <w:tab w:val="left" w:pos="709"/>
          <w:tab w:val="left" w:pos="993"/>
          <w:tab w:val="left" w:pos="1134"/>
        </w:tabs>
        <w:spacing w:after="0" w:line="240" w:lineRule="auto"/>
        <w:ind w:left="0" w:right="113" w:firstLine="426"/>
        <w:jc w:val="both"/>
        <w:rPr>
          <w:rFonts w:ascii="Times New Roman" w:hAnsi="Times New Roman"/>
          <w:sz w:val="28"/>
          <w:szCs w:val="28"/>
        </w:rPr>
      </w:pPr>
      <w:r>
        <w:rPr>
          <w:rFonts w:ascii="Times New Roman" w:hAnsi="Times New Roman"/>
          <w:spacing w:val="-3"/>
          <w:sz w:val="28"/>
          <w:szCs w:val="28"/>
        </w:rPr>
        <w:t xml:space="preserve">Башмаков </w:t>
      </w:r>
      <w:r>
        <w:rPr>
          <w:rFonts w:ascii="Times New Roman" w:hAnsi="Times New Roman"/>
          <w:sz w:val="28"/>
          <w:szCs w:val="28"/>
        </w:rPr>
        <w:t xml:space="preserve">М.И. </w:t>
      </w:r>
      <w:r>
        <w:rPr>
          <w:rFonts w:ascii="Times New Roman" w:hAnsi="Times New Roman"/>
          <w:spacing w:val="-3"/>
          <w:sz w:val="28"/>
          <w:szCs w:val="28"/>
        </w:rPr>
        <w:t xml:space="preserve">Математика: </w:t>
      </w:r>
      <w:r>
        <w:rPr>
          <w:rFonts w:ascii="Times New Roman" w:hAnsi="Times New Roman"/>
          <w:sz w:val="28"/>
          <w:szCs w:val="28"/>
        </w:rPr>
        <w:t xml:space="preserve">алгебра и начала </w:t>
      </w:r>
      <w:r>
        <w:rPr>
          <w:rFonts w:ascii="Times New Roman" w:hAnsi="Times New Roman"/>
          <w:spacing w:val="-3"/>
          <w:sz w:val="28"/>
          <w:szCs w:val="28"/>
        </w:rPr>
        <w:t xml:space="preserve">математического </w:t>
      </w:r>
      <w:r>
        <w:rPr>
          <w:rFonts w:ascii="Times New Roman" w:hAnsi="Times New Roman"/>
          <w:sz w:val="28"/>
          <w:szCs w:val="28"/>
        </w:rPr>
        <w:t xml:space="preserve">анализа, геометрия: </w:t>
      </w:r>
      <w:r>
        <w:rPr>
          <w:rFonts w:ascii="Times New Roman" w:hAnsi="Times New Roman"/>
          <w:spacing w:val="-3"/>
          <w:sz w:val="28"/>
          <w:szCs w:val="28"/>
        </w:rPr>
        <w:t xml:space="preserve">Задачник: </w:t>
      </w:r>
      <w:r>
        <w:rPr>
          <w:rFonts w:ascii="Times New Roman" w:hAnsi="Times New Roman"/>
          <w:sz w:val="28"/>
          <w:szCs w:val="28"/>
        </w:rPr>
        <w:t xml:space="preserve">учеб. пособие для </w:t>
      </w:r>
      <w:r>
        <w:rPr>
          <w:rFonts w:ascii="Times New Roman" w:hAnsi="Times New Roman"/>
          <w:spacing w:val="-4"/>
          <w:sz w:val="28"/>
          <w:szCs w:val="28"/>
        </w:rPr>
        <w:t xml:space="preserve">студентов </w:t>
      </w:r>
      <w:r>
        <w:rPr>
          <w:rFonts w:ascii="Times New Roman" w:hAnsi="Times New Roman"/>
          <w:sz w:val="28"/>
          <w:szCs w:val="28"/>
        </w:rPr>
        <w:t>профессиональных образовательных организаций, осваивающих профессии и специальности  СПО. –</w:t>
      </w:r>
      <w:r>
        <w:rPr>
          <w:rFonts w:ascii="Times New Roman" w:hAnsi="Times New Roman"/>
          <w:spacing w:val="-7"/>
          <w:sz w:val="28"/>
          <w:szCs w:val="28"/>
        </w:rPr>
        <w:t xml:space="preserve"> </w:t>
      </w:r>
      <w:r>
        <w:rPr>
          <w:rFonts w:ascii="Times New Roman" w:hAnsi="Times New Roman"/>
          <w:sz w:val="28"/>
          <w:szCs w:val="28"/>
        </w:rPr>
        <w:t>М.,2017</w:t>
      </w:r>
    </w:p>
    <w:p w:rsidR="003F1D76" w:rsidRDefault="003F1D76" w:rsidP="003F1D76">
      <w:pPr>
        <w:pStyle w:val="a8"/>
        <w:numPr>
          <w:ilvl w:val="0"/>
          <w:numId w:val="4"/>
        </w:numPr>
        <w:tabs>
          <w:tab w:val="left" w:pos="709"/>
          <w:tab w:val="left" w:pos="993"/>
          <w:tab w:val="left" w:pos="1134"/>
        </w:tabs>
        <w:spacing w:after="0" w:line="240" w:lineRule="auto"/>
        <w:ind w:left="0" w:right="113" w:firstLine="426"/>
        <w:jc w:val="both"/>
        <w:rPr>
          <w:rFonts w:ascii="Times New Roman" w:hAnsi="Times New Roman"/>
          <w:sz w:val="28"/>
          <w:szCs w:val="28"/>
        </w:rPr>
      </w:pPr>
      <w:r>
        <w:rPr>
          <w:rFonts w:ascii="Times New Roman" w:hAnsi="Times New Roman"/>
          <w:sz w:val="28"/>
          <w:szCs w:val="28"/>
        </w:rPr>
        <w:t xml:space="preserve">Башмаков М.И. Математика: алгебра и начала математического   анализа, геометрия: Электронный учеб.- </w:t>
      </w:r>
      <w:r>
        <w:rPr>
          <w:rFonts w:ascii="Times New Roman" w:hAnsi="Times New Roman"/>
          <w:spacing w:val="-3"/>
          <w:sz w:val="28"/>
          <w:szCs w:val="28"/>
        </w:rPr>
        <w:t xml:space="preserve">метод. </w:t>
      </w:r>
      <w:r>
        <w:rPr>
          <w:rFonts w:ascii="Times New Roman" w:hAnsi="Times New Roman"/>
          <w:spacing w:val="-4"/>
          <w:sz w:val="28"/>
          <w:szCs w:val="28"/>
        </w:rPr>
        <w:t>комплекс</w:t>
      </w:r>
      <w:r>
        <w:rPr>
          <w:rFonts w:ascii="Times New Roman" w:hAnsi="Times New Roman"/>
          <w:spacing w:val="62"/>
          <w:sz w:val="28"/>
          <w:szCs w:val="28"/>
        </w:rPr>
        <w:t xml:space="preserve"> </w:t>
      </w:r>
      <w:r>
        <w:rPr>
          <w:rFonts w:ascii="Times New Roman" w:hAnsi="Times New Roman"/>
          <w:sz w:val="28"/>
          <w:szCs w:val="28"/>
        </w:rPr>
        <w:t xml:space="preserve">для </w:t>
      </w:r>
      <w:r>
        <w:rPr>
          <w:rFonts w:ascii="Times New Roman" w:hAnsi="Times New Roman"/>
          <w:spacing w:val="-4"/>
          <w:sz w:val="28"/>
          <w:szCs w:val="28"/>
        </w:rPr>
        <w:t xml:space="preserve">студентов </w:t>
      </w:r>
      <w:r>
        <w:rPr>
          <w:rFonts w:ascii="Times New Roman" w:hAnsi="Times New Roman"/>
          <w:sz w:val="28"/>
          <w:szCs w:val="28"/>
        </w:rPr>
        <w:t>профессиональных образовательных организаций, осваивающих профессии и специальности СПО. – М.,2017</w:t>
      </w:r>
    </w:p>
    <w:p w:rsidR="003F1D76" w:rsidRDefault="003F1D76" w:rsidP="003F1D76">
      <w:pPr>
        <w:pStyle w:val="a8"/>
        <w:numPr>
          <w:ilvl w:val="0"/>
          <w:numId w:val="4"/>
        </w:numPr>
        <w:tabs>
          <w:tab w:val="left" w:pos="709"/>
          <w:tab w:val="left" w:pos="993"/>
          <w:tab w:val="left" w:pos="1134"/>
        </w:tabs>
        <w:spacing w:after="0" w:line="240" w:lineRule="auto"/>
        <w:ind w:left="0" w:right="113" w:firstLine="426"/>
        <w:jc w:val="both"/>
        <w:rPr>
          <w:rFonts w:ascii="Times New Roman" w:hAnsi="Times New Roman"/>
          <w:sz w:val="28"/>
          <w:szCs w:val="28"/>
        </w:rPr>
      </w:pPr>
      <w:r>
        <w:rPr>
          <w:rFonts w:ascii="Times New Roman" w:hAnsi="Times New Roman"/>
          <w:spacing w:val="-3"/>
          <w:sz w:val="28"/>
          <w:szCs w:val="28"/>
        </w:rPr>
        <w:t xml:space="preserve">Гусев </w:t>
      </w:r>
      <w:r>
        <w:rPr>
          <w:rFonts w:ascii="Times New Roman" w:hAnsi="Times New Roman"/>
          <w:sz w:val="28"/>
          <w:szCs w:val="28"/>
        </w:rPr>
        <w:t xml:space="preserve">В.А., </w:t>
      </w:r>
      <w:r>
        <w:rPr>
          <w:rFonts w:ascii="Times New Roman" w:hAnsi="Times New Roman"/>
          <w:spacing w:val="-4"/>
          <w:sz w:val="28"/>
          <w:szCs w:val="28"/>
        </w:rPr>
        <w:t xml:space="preserve">Григорьев </w:t>
      </w:r>
      <w:r>
        <w:rPr>
          <w:rFonts w:ascii="Times New Roman" w:hAnsi="Times New Roman"/>
          <w:spacing w:val="-7"/>
          <w:sz w:val="28"/>
          <w:szCs w:val="28"/>
        </w:rPr>
        <w:t xml:space="preserve">С.Г., </w:t>
      </w:r>
      <w:r>
        <w:rPr>
          <w:rFonts w:ascii="Times New Roman" w:hAnsi="Times New Roman"/>
          <w:sz w:val="28"/>
          <w:szCs w:val="28"/>
        </w:rPr>
        <w:t xml:space="preserve">Иволгина С.В. </w:t>
      </w:r>
      <w:r>
        <w:rPr>
          <w:rFonts w:ascii="Times New Roman" w:hAnsi="Times New Roman"/>
          <w:spacing w:val="-3"/>
          <w:sz w:val="28"/>
          <w:szCs w:val="28"/>
        </w:rPr>
        <w:t xml:space="preserve">Математика: </w:t>
      </w:r>
      <w:r>
        <w:rPr>
          <w:rFonts w:ascii="Times New Roman" w:hAnsi="Times New Roman"/>
          <w:sz w:val="28"/>
          <w:szCs w:val="28"/>
        </w:rPr>
        <w:t xml:space="preserve">алгебра и </w:t>
      </w:r>
      <w:r>
        <w:rPr>
          <w:rFonts w:ascii="Times New Roman" w:hAnsi="Times New Roman"/>
          <w:spacing w:val="-3"/>
          <w:sz w:val="28"/>
          <w:szCs w:val="28"/>
        </w:rPr>
        <w:t xml:space="preserve">начала математического </w:t>
      </w:r>
      <w:r>
        <w:rPr>
          <w:rFonts w:ascii="Times New Roman" w:hAnsi="Times New Roman"/>
          <w:sz w:val="28"/>
          <w:szCs w:val="28"/>
        </w:rPr>
        <w:t xml:space="preserve">анализа, геометрия: учебник для </w:t>
      </w:r>
      <w:r>
        <w:rPr>
          <w:rFonts w:ascii="Times New Roman" w:hAnsi="Times New Roman"/>
          <w:spacing w:val="-4"/>
          <w:sz w:val="28"/>
          <w:szCs w:val="28"/>
        </w:rPr>
        <w:t>студентов</w:t>
      </w:r>
      <w:r>
        <w:rPr>
          <w:rFonts w:ascii="Times New Roman" w:hAnsi="Times New Roman"/>
          <w:spacing w:val="62"/>
          <w:sz w:val="28"/>
          <w:szCs w:val="28"/>
        </w:rPr>
        <w:t xml:space="preserve"> </w:t>
      </w:r>
      <w:r>
        <w:rPr>
          <w:rFonts w:ascii="Times New Roman" w:hAnsi="Times New Roman"/>
          <w:sz w:val="28"/>
          <w:szCs w:val="28"/>
        </w:rPr>
        <w:t>профессиональных образовательных организаций, осваивающих профессии и специальности СПО. –</w:t>
      </w:r>
      <w:r>
        <w:rPr>
          <w:rFonts w:ascii="Times New Roman" w:hAnsi="Times New Roman"/>
          <w:spacing w:val="-1"/>
          <w:sz w:val="28"/>
          <w:szCs w:val="28"/>
        </w:rPr>
        <w:t xml:space="preserve"> </w:t>
      </w:r>
      <w:r>
        <w:rPr>
          <w:rFonts w:ascii="Times New Roman" w:hAnsi="Times New Roman"/>
          <w:sz w:val="28"/>
          <w:szCs w:val="28"/>
        </w:rPr>
        <w:t>М.,2017</w:t>
      </w:r>
    </w:p>
    <w:p w:rsidR="003F1D76" w:rsidRDefault="003F1D76" w:rsidP="003F1D76">
      <w:pPr>
        <w:numPr>
          <w:ilvl w:val="0"/>
          <w:numId w:val="4"/>
        </w:numPr>
        <w:tabs>
          <w:tab w:val="left" w:pos="709"/>
          <w:tab w:val="left" w:pos="993"/>
          <w:tab w:val="left" w:pos="1134"/>
        </w:tabs>
        <w:suppressAutoHyphens w:val="0"/>
        <w:autoSpaceDE w:val="0"/>
        <w:spacing w:after="0" w:line="240" w:lineRule="auto"/>
        <w:ind w:left="0" w:firstLine="426"/>
        <w:jc w:val="both"/>
        <w:rPr>
          <w:rFonts w:ascii="Times New Roman" w:hAnsi="Times New Roman"/>
          <w:bCs/>
          <w:iCs/>
          <w:sz w:val="28"/>
          <w:szCs w:val="28"/>
        </w:rPr>
      </w:pPr>
      <w:r>
        <w:rPr>
          <w:rFonts w:ascii="Times New Roman" w:hAnsi="Times New Roman"/>
          <w:bCs/>
          <w:iCs/>
          <w:sz w:val="28"/>
          <w:szCs w:val="28"/>
        </w:rPr>
        <w:t>Колягин Ю</w:t>
      </w:r>
      <w:r>
        <w:rPr>
          <w:rFonts w:ascii="Times New Roman" w:hAnsi="Times New Roman"/>
          <w:bCs/>
          <w:sz w:val="28"/>
          <w:szCs w:val="28"/>
        </w:rPr>
        <w:t>.</w:t>
      </w:r>
      <w:r>
        <w:rPr>
          <w:rFonts w:ascii="Times New Roman" w:hAnsi="Times New Roman"/>
          <w:bCs/>
          <w:iCs/>
          <w:sz w:val="28"/>
          <w:szCs w:val="28"/>
        </w:rPr>
        <w:t>М</w:t>
      </w:r>
      <w:r>
        <w:rPr>
          <w:rFonts w:ascii="Times New Roman" w:hAnsi="Times New Roman"/>
          <w:bCs/>
          <w:sz w:val="28"/>
          <w:szCs w:val="28"/>
        </w:rPr>
        <w:t xml:space="preserve">., </w:t>
      </w:r>
      <w:r>
        <w:rPr>
          <w:rFonts w:ascii="Times New Roman" w:hAnsi="Times New Roman"/>
          <w:bCs/>
          <w:iCs/>
          <w:sz w:val="28"/>
          <w:szCs w:val="28"/>
        </w:rPr>
        <w:t>Ткачева М</w:t>
      </w:r>
      <w:r>
        <w:rPr>
          <w:rFonts w:ascii="Times New Roman" w:hAnsi="Times New Roman"/>
          <w:bCs/>
          <w:sz w:val="28"/>
          <w:szCs w:val="28"/>
        </w:rPr>
        <w:t xml:space="preserve">. </w:t>
      </w:r>
      <w:r>
        <w:rPr>
          <w:rFonts w:ascii="Times New Roman" w:hAnsi="Times New Roman"/>
          <w:bCs/>
          <w:iCs/>
          <w:sz w:val="28"/>
          <w:szCs w:val="28"/>
        </w:rPr>
        <w:t>В</w:t>
      </w:r>
      <w:r>
        <w:rPr>
          <w:rFonts w:ascii="Times New Roman" w:hAnsi="Times New Roman"/>
          <w:bCs/>
          <w:sz w:val="28"/>
          <w:szCs w:val="28"/>
        </w:rPr>
        <w:t xml:space="preserve">, </w:t>
      </w:r>
      <w:r>
        <w:rPr>
          <w:rFonts w:ascii="Times New Roman" w:hAnsi="Times New Roman"/>
          <w:bCs/>
          <w:iCs/>
          <w:sz w:val="28"/>
          <w:szCs w:val="28"/>
        </w:rPr>
        <w:t>Федерова Н</w:t>
      </w:r>
      <w:r>
        <w:rPr>
          <w:rFonts w:ascii="Times New Roman" w:hAnsi="Times New Roman"/>
          <w:bCs/>
          <w:sz w:val="28"/>
          <w:szCs w:val="28"/>
        </w:rPr>
        <w:t xml:space="preserve">. </w:t>
      </w:r>
      <w:r>
        <w:rPr>
          <w:rFonts w:ascii="Times New Roman" w:hAnsi="Times New Roman"/>
          <w:bCs/>
          <w:iCs/>
          <w:sz w:val="28"/>
          <w:szCs w:val="28"/>
        </w:rPr>
        <w:t>Е</w:t>
      </w:r>
      <w:r>
        <w:rPr>
          <w:rFonts w:ascii="Times New Roman" w:hAnsi="Times New Roman"/>
          <w:bCs/>
          <w:sz w:val="28"/>
          <w:szCs w:val="28"/>
        </w:rPr>
        <w:t xml:space="preserve">. </w:t>
      </w:r>
      <w:r>
        <w:rPr>
          <w:rFonts w:ascii="Times New Roman" w:hAnsi="Times New Roman"/>
          <w:bCs/>
          <w:iCs/>
          <w:sz w:val="28"/>
          <w:szCs w:val="28"/>
        </w:rPr>
        <w:t>и др</w:t>
      </w:r>
      <w:r>
        <w:rPr>
          <w:rFonts w:ascii="Times New Roman" w:hAnsi="Times New Roman"/>
          <w:bCs/>
          <w:sz w:val="28"/>
          <w:szCs w:val="28"/>
        </w:rPr>
        <w:t>. Математика: алгебра и начала математического анализа. Алгебра и начала математического анализа (базовый и углубленный уровни). 10 класc / под ред. А. Б. Жижченко. - М., 2016.</w:t>
      </w:r>
    </w:p>
    <w:p w:rsidR="003F1D76" w:rsidRDefault="003F1D76" w:rsidP="003F1D76">
      <w:pPr>
        <w:numPr>
          <w:ilvl w:val="0"/>
          <w:numId w:val="4"/>
        </w:numPr>
        <w:tabs>
          <w:tab w:val="left" w:pos="709"/>
          <w:tab w:val="left" w:pos="993"/>
          <w:tab w:val="left" w:pos="1134"/>
        </w:tabs>
        <w:suppressAutoHyphens w:val="0"/>
        <w:autoSpaceDE w:val="0"/>
        <w:spacing w:after="0" w:line="240" w:lineRule="auto"/>
        <w:ind w:left="0" w:firstLine="426"/>
        <w:jc w:val="both"/>
        <w:rPr>
          <w:rFonts w:ascii="Times New Roman" w:hAnsi="Times New Roman"/>
          <w:bCs/>
          <w:sz w:val="28"/>
          <w:szCs w:val="28"/>
        </w:rPr>
      </w:pPr>
      <w:r>
        <w:rPr>
          <w:rFonts w:ascii="Times New Roman" w:hAnsi="Times New Roman"/>
          <w:bCs/>
          <w:iCs/>
          <w:sz w:val="28"/>
          <w:szCs w:val="28"/>
        </w:rPr>
        <w:t>Колягин Ю</w:t>
      </w:r>
      <w:r>
        <w:rPr>
          <w:rFonts w:ascii="Times New Roman" w:hAnsi="Times New Roman"/>
          <w:bCs/>
          <w:sz w:val="28"/>
          <w:szCs w:val="28"/>
        </w:rPr>
        <w:t>.</w:t>
      </w:r>
      <w:r>
        <w:rPr>
          <w:rFonts w:ascii="Times New Roman" w:hAnsi="Times New Roman"/>
          <w:bCs/>
          <w:iCs/>
          <w:sz w:val="28"/>
          <w:szCs w:val="28"/>
        </w:rPr>
        <w:t>М</w:t>
      </w:r>
      <w:r>
        <w:rPr>
          <w:rFonts w:ascii="Times New Roman" w:hAnsi="Times New Roman"/>
          <w:bCs/>
          <w:sz w:val="28"/>
          <w:szCs w:val="28"/>
        </w:rPr>
        <w:t xml:space="preserve">., </w:t>
      </w:r>
      <w:r>
        <w:rPr>
          <w:rFonts w:ascii="Times New Roman" w:hAnsi="Times New Roman"/>
          <w:bCs/>
          <w:iCs/>
          <w:sz w:val="28"/>
          <w:szCs w:val="28"/>
        </w:rPr>
        <w:t>Ткачева М</w:t>
      </w:r>
      <w:r>
        <w:rPr>
          <w:rFonts w:ascii="Times New Roman" w:hAnsi="Times New Roman"/>
          <w:bCs/>
          <w:sz w:val="28"/>
          <w:szCs w:val="28"/>
        </w:rPr>
        <w:t xml:space="preserve">. </w:t>
      </w:r>
      <w:r>
        <w:rPr>
          <w:rFonts w:ascii="Times New Roman" w:hAnsi="Times New Roman"/>
          <w:bCs/>
          <w:iCs/>
          <w:sz w:val="28"/>
          <w:szCs w:val="28"/>
        </w:rPr>
        <w:t>В.</w:t>
      </w:r>
      <w:r>
        <w:rPr>
          <w:rFonts w:ascii="Times New Roman" w:hAnsi="Times New Roman"/>
          <w:bCs/>
          <w:sz w:val="28"/>
          <w:szCs w:val="28"/>
        </w:rPr>
        <w:t xml:space="preserve">, </w:t>
      </w:r>
      <w:r>
        <w:rPr>
          <w:rFonts w:ascii="Times New Roman" w:hAnsi="Times New Roman"/>
          <w:bCs/>
          <w:iCs/>
          <w:sz w:val="28"/>
          <w:szCs w:val="28"/>
        </w:rPr>
        <w:t>Федерова Н</w:t>
      </w:r>
      <w:r>
        <w:rPr>
          <w:rFonts w:ascii="Times New Roman" w:hAnsi="Times New Roman"/>
          <w:bCs/>
          <w:sz w:val="28"/>
          <w:szCs w:val="28"/>
        </w:rPr>
        <w:t xml:space="preserve">. </w:t>
      </w:r>
      <w:r>
        <w:rPr>
          <w:rFonts w:ascii="Times New Roman" w:hAnsi="Times New Roman"/>
          <w:bCs/>
          <w:iCs/>
          <w:sz w:val="28"/>
          <w:szCs w:val="28"/>
        </w:rPr>
        <w:t>Е</w:t>
      </w:r>
      <w:r>
        <w:rPr>
          <w:rFonts w:ascii="Times New Roman" w:hAnsi="Times New Roman"/>
          <w:bCs/>
          <w:sz w:val="28"/>
          <w:szCs w:val="28"/>
        </w:rPr>
        <w:t xml:space="preserve">. </w:t>
      </w:r>
      <w:r>
        <w:rPr>
          <w:rFonts w:ascii="Times New Roman" w:hAnsi="Times New Roman"/>
          <w:bCs/>
          <w:iCs/>
          <w:sz w:val="28"/>
          <w:szCs w:val="28"/>
        </w:rPr>
        <w:t>и др</w:t>
      </w:r>
      <w:r>
        <w:rPr>
          <w:rFonts w:ascii="Times New Roman" w:hAnsi="Times New Roman"/>
          <w:bCs/>
          <w:sz w:val="28"/>
          <w:szCs w:val="28"/>
        </w:rPr>
        <w:t>. Математика: алгебра и начала математического анализа. Алгебра и начала математического анализа (базовый и углубленный уровни). 11 класс / под ред. А. Б. Жижченко. - М., 2016.</w:t>
      </w:r>
    </w:p>
    <w:p w:rsidR="003F1D76" w:rsidRDefault="003F1D76" w:rsidP="003F1D76">
      <w:pPr>
        <w:tabs>
          <w:tab w:val="left" w:pos="709"/>
          <w:tab w:val="left" w:pos="993"/>
          <w:tab w:val="left" w:pos="1134"/>
        </w:tabs>
        <w:autoSpaceDE w:val="0"/>
        <w:spacing w:after="0" w:line="240" w:lineRule="auto"/>
        <w:ind w:firstLine="426"/>
        <w:jc w:val="center"/>
        <w:rPr>
          <w:rFonts w:ascii="Times New Roman" w:hAnsi="Times New Roman"/>
          <w:b/>
          <w:bCs/>
          <w:sz w:val="28"/>
          <w:szCs w:val="28"/>
          <w:lang w:val="en-US"/>
        </w:rPr>
      </w:pPr>
    </w:p>
    <w:p w:rsidR="003F1D76" w:rsidRPr="008070F3" w:rsidRDefault="003F1D76" w:rsidP="002822E2">
      <w:pPr>
        <w:tabs>
          <w:tab w:val="left" w:pos="709"/>
          <w:tab w:val="left" w:pos="993"/>
          <w:tab w:val="left" w:pos="1134"/>
        </w:tabs>
        <w:autoSpaceDE w:val="0"/>
        <w:spacing w:after="0" w:line="240" w:lineRule="auto"/>
        <w:ind w:firstLine="426"/>
        <w:rPr>
          <w:rFonts w:ascii="Times New Roman" w:hAnsi="Times New Roman"/>
          <w:b/>
          <w:bCs/>
          <w:sz w:val="28"/>
          <w:szCs w:val="28"/>
        </w:rPr>
      </w:pPr>
      <w:r w:rsidRPr="008070F3">
        <w:rPr>
          <w:rFonts w:ascii="Times New Roman" w:hAnsi="Times New Roman"/>
          <w:b/>
          <w:bCs/>
          <w:sz w:val="28"/>
          <w:szCs w:val="28"/>
        </w:rPr>
        <w:t>Интернет-ресурсы</w:t>
      </w:r>
    </w:p>
    <w:p w:rsidR="003F1D76" w:rsidRDefault="003F1D76" w:rsidP="003F1D76">
      <w:pPr>
        <w:tabs>
          <w:tab w:val="left" w:pos="709"/>
          <w:tab w:val="left" w:pos="993"/>
          <w:tab w:val="left" w:pos="1134"/>
        </w:tabs>
        <w:autoSpaceDE w:val="0"/>
        <w:spacing w:after="0" w:line="240" w:lineRule="auto"/>
        <w:ind w:firstLine="426"/>
        <w:jc w:val="center"/>
        <w:rPr>
          <w:rFonts w:ascii="Times New Roman" w:hAnsi="Times New Roman"/>
          <w:bCs/>
          <w:sz w:val="28"/>
          <w:szCs w:val="28"/>
        </w:rPr>
      </w:pPr>
    </w:p>
    <w:p w:rsidR="003F1D76" w:rsidRDefault="003F1D76" w:rsidP="003F1D76">
      <w:pPr>
        <w:numPr>
          <w:ilvl w:val="0"/>
          <w:numId w:val="4"/>
        </w:numPr>
        <w:tabs>
          <w:tab w:val="left" w:pos="709"/>
          <w:tab w:val="left" w:pos="993"/>
          <w:tab w:val="left" w:pos="1134"/>
        </w:tabs>
        <w:suppressAutoHyphens w:val="0"/>
        <w:autoSpaceDE w:val="0"/>
        <w:spacing w:after="0" w:line="240" w:lineRule="auto"/>
        <w:ind w:left="0" w:firstLine="426"/>
        <w:jc w:val="both"/>
        <w:rPr>
          <w:rStyle w:val="FontStyle76"/>
          <w:rFonts w:ascii="Times New Roman" w:hAnsi="Times New Roman"/>
          <w:sz w:val="28"/>
          <w:szCs w:val="28"/>
        </w:rPr>
      </w:pPr>
      <w:r>
        <w:rPr>
          <w:rStyle w:val="a3"/>
          <w:rFonts w:ascii="Times New Roman" w:hAnsi="Times New Roman"/>
          <w:sz w:val="28"/>
          <w:szCs w:val="28"/>
        </w:rPr>
        <w:t>www. ru/book</w:t>
      </w:r>
      <w:r>
        <w:rPr>
          <w:rStyle w:val="FontStyle76"/>
          <w:rFonts w:ascii="Times New Roman" w:hAnsi="Times New Roman"/>
          <w:sz w:val="28"/>
          <w:szCs w:val="28"/>
          <w:lang w:eastAsia="en-US"/>
        </w:rPr>
        <w:t xml:space="preserve">  (Электронная библиотечная система).</w:t>
      </w:r>
    </w:p>
    <w:p w:rsidR="003F1D76" w:rsidRDefault="003F1D76" w:rsidP="003F1D76">
      <w:pPr>
        <w:numPr>
          <w:ilvl w:val="0"/>
          <w:numId w:val="4"/>
        </w:numPr>
        <w:tabs>
          <w:tab w:val="left" w:pos="709"/>
          <w:tab w:val="left" w:pos="993"/>
          <w:tab w:val="left" w:pos="1134"/>
        </w:tabs>
        <w:suppressAutoHyphens w:val="0"/>
        <w:autoSpaceDE w:val="0"/>
        <w:spacing w:after="0" w:line="240" w:lineRule="auto"/>
        <w:ind w:left="0" w:firstLine="426"/>
        <w:jc w:val="both"/>
        <w:rPr>
          <w:rStyle w:val="FontStyle76"/>
          <w:rFonts w:ascii="Times New Roman" w:hAnsi="Times New Roman"/>
          <w:bCs/>
          <w:sz w:val="28"/>
          <w:szCs w:val="28"/>
        </w:rPr>
      </w:pPr>
      <w:r>
        <w:rPr>
          <w:rStyle w:val="a3"/>
          <w:rFonts w:ascii="Times New Roman" w:hAnsi="Times New Roman"/>
          <w:sz w:val="28"/>
        </w:rPr>
        <w:t>www. school-collectio№. edu. ru</w:t>
      </w:r>
      <w:r>
        <w:rPr>
          <w:rStyle w:val="FontStyle76"/>
          <w:rFonts w:ascii="Times New Roman" w:hAnsi="Times New Roman"/>
          <w:sz w:val="32"/>
          <w:szCs w:val="28"/>
          <w:lang w:eastAsia="en-US"/>
        </w:rPr>
        <w:t xml:space="preserve"> </w:t>
      </w:r>
      <w:r>
        <w:rPr>
          <w:rStyle w:val="FontStyle76"/>
          <w:rFonts w:ascii="Times New Roman" w:hAnsi="Times New Roman"/>
          <w:sz w:val="28"/>
          <w:szCs w:val="28"/>
          <w:lang w:eastAsia="en-US"/>
        </w:rPr>
        <w:t>(Единая коллекция цифровых образовательных ресурсов).</w:t>
      </w:r>
    </w:p>
    <w:p w:rsidR="003F1D76" w:rsidRDefault="00D7047F" w:rsidP="003F1D76">
      <w:pPr>
        <w:numPr>
          <w:ilvl w:val="0"/>
          <w:numId w:val="4"/>
        </w:numPr>
        <w:tabs>
          <w:tab w:val="left" w:pos="709"/>
          <w:tab w:val="left" w:pos="993"/>
          <w:tab w:val="left" w:pos="1134"/>
        </w:tabs>
        <w:suppressAutoHyphens w:val="0"/>
        <w:autoSpaceDE w:val="0"/>
        <w:spacing w:after="0" w:line="240" w:lineRule="auto"/>
        <w:ind w:left="0" w:firstLine="426"/>
        <w:jc w:val="both"/>
      </w:pPr>
      <w:hyperlink r:id="rId6" w:history="1">
        <w:r w:rsidR="003F1D76">
          <w:rPr>
            <w:rStyle w:val="a3"/>
            <w:rFonts w:ascii="Times New Roman" w:hAnsi="Times New Roman"/>
            <w:sz w:val="28"/>
            <w:szCs w:val="28"/>
            <w:lang w:eastAsia="en-US"/>
          </w:rPr>
          <w:t>www.st-books.ru</w:t>
        </w:r>
      </w:hyperlink>
      <w:r w:rsidR="003F1D76">
        <w:rPr>
          <w:rStyle w:val="FontStyle76"/>
          <w:rFonts w:ascii="Times New Roman" w:hAnsi="Times New Roman"/>
          <w:sz w:val="28"/>
          <w:szCs w:val="28"/>
          <w:lang w:eastAsia="en-US"/>
        </w:rPr>
        <w:t xml:space="preserve"> (Лучшая учебная литература).</w:t>
      </w:r>
    </w:p>
    <w:p w:rsidR="003F1D76" w:rsidRDefault="003F1D76" w:rsidP="003F1D76">
      <w:pPr>
        <w:tabs>
          <w:tab w:val="left" w:pos="709"/>
          <w:tab w:val="left" w:pos="1134"/>
        </w:tabs>
        <w:autoSpaceDE w:val="0"/>
        <w:autoSpaceDN w:val="0"/>
        <w:adjustRightInd w:val="0"/>
        <w:spacing w:after="0" w:line="240" w:lineRule="auto"/>
        <w:ind w:firstLine="426"/>
        <w:rPr>
          <w:rFonts w:ascii="Times New Roman" w:hAnsi="Times New Roman"/>
          <w:bCs/>
          <w:sz w:val="28"/>
          <w:szCs w:val="28"/>
        </w:rPr>
      </w:pPr>
    </w:p>
    <w:p w:rsidR="003F1D76" w:rsidRPr="008070F3" w:rsidRDefault="003F1D76" w:rsidP="002822E2">
      <w:pPr>
        <w:tabs>
          <w:tab w:val="left" w:pos="709"/>
          <w:tab w:val="left" w:pos="1134"/>
        </w:tabs>
        <w:autoSpaceDE w:val="0"/>
        <w:autoSpaceDN w:val="0"/>
        <w:adjustRightInd w:val="0"/>
        <w:spacing w:after="0" w:line="240" w:lineRule="auto"/>
        <w:ind w:firstLine="426"/>
        <w:rPr>
          <w:rFonts w:ascii="Times New Roman" w:hAnsi="Times New Roman"/>
          <w:b/>
          <w:bCs/>
          <w:sz w:val="28"/>
          <w:szCs w:val="28"/>
        </w:rPr>
      </w:pPr>
      <w:r w:rsidRPr="008070F3">
        <w:rPr>
          <w:rFonts w:ascii="Times New Roman" w:hAnsi="Times New Roman"/>
          <w:b/>
          <w:bCs/>
          <w:sz w:val="28"/>
          <w:szCs w:val="28"/>
        </w:rPr>
        <w:lastRenderedPageBreak/>
        <w:t>Для преподавателей</w:t>
      </w:r>
    </w:p>
    <w:p w:rsidR="003F1D76" w:rsidRPr="008070F3" w:rsidRDefault="003F1D76" w:rsidP="003F1D76">
      <w:pPr>
        <w:tabs>
          <w:tab w:val="left" w:pos="709"/>
          <w:tab w:val="left" w:pos="1134"/>
        </w:tabs>
        <w:autoSpaceDE w:val="0"/>
        <w:autoSpaceDN w:val="0"/>
        <w:adjustRightInd w:val="0"/>
        <w:spacing w:after="0" w:line="240" w:lineRule="auto"/>
        <w:rPr>
          <w:rFonts w:ascii="Times New Roman" w:hAnsi="Times New Roman"/>
          <w:b/>
          <w:bCs/>
          <w:sz w:val="28"/>
          <w:szCs w:val="28"/>
        </w:rPr>
      </w:pPr>
    </w:p>
    <w:p w:rsidR="003F1D76" w:rsidRDefault="003F1D76" w:rsidP="003F1D76">
      <w:pPr>
        <w:pStyle w:val="a8"/>
        <w:numPr>
          <w:ilvl w:val="0"/>
          <w:numId w:val="4"/>
        </w:numPr>
        <w:tabs>
          <w:tab w:val="left" w:pos="851"/>
          <w:tab w:val="left" w:pos="1134"/>
          <w:tab w:val="left" w:pos="1489"/>
          <w:tab w:val="left" w:pos="3321"/>
          <w:tab w:val="left" w:pos="3789"/>
          <w:tab w:val="left" w:pos="5504"/>
          <w:tab w:val="left" w:pos="7240"/>
          <w:tab w:val="left" w:pos="8353"/>
          <w:tab w:val="left" w:pos="9333"/>
        </w:tabs>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Об образовании в </w:t>
      </w:r>
      <w:r>
        <w:rPr>
          <w:rFonts w:ascii="Times New Roman" w:hAnsi="Times New Roman"/>
          <w:spacing w:val="-3"/>
          <w:sz w:val="28"/>
          <w:szCs w:val="28"/>
        </w:rPr>
        <w:t xml:space="preserve">Российской </w:t>
      </w:r>
      <w:r>
        <w:rPr>
          <w:rFonts w:ascii="Times New Roman" w:hAnsi="Times New Roman"/>
          <w:sz w:val="28"/>
          <w:szCs w:val="28"/>
        </w:rPr>
        <w:t xml:space="preserve">Федерации: федеральный </w:t>
      </w:r>
      <w:r>
        <w:rPr>
          <w:rFonts w:ascii="Times New Roman" w:hAnsi="Times New Roman"/>
          <w:spacing w:val="-4"/>
          <w:sz w:val="28"/>
          <w:szCs w:val="28"/>
        </w:rPr>
        <w:t xml:space="preserve"> закон </w:t>
      </w:r>
      <w:r>
        <w:rPr>
          <w:rFonts w:ascii="Times New Roman" w:hAnsi="Times New Roman"/>
          <w:sz w:val="28"/>
          <w:szCs w:val="28"/>
        </w:rPr>
        <w:t xml:space="preserve">от  2012 № 273-ФЗ (в ред. Федеральных </w:t>
      </w:r>
      <w:r>
        <w:rPr>
          <w:rFonts w:ascii="Times New Roman" w:hAnsi="Times New Roman"/>
          <w:spacing w:val="-3"/>
          <w:sz w:val="28"/>
          <w:szCs w:val="28"/>
        </w:rPr>
        <w:t xml:space="preserve">законов </w:t>
      </w:r>
      <w:r>
        <w:rPr>
          <w:rFonts w:ascii="Times New Roman" w:hAnsi="Times New Roman"/>
          <w:sz w:val="28"/>
          <w:szCs w:val="28"/>
        </w:rPr>
        <w:t xml:space="preserve">от 07.05.2013 № 99-ФЗ, </w:t>
      </w:r>
      <w:r>
        <w:rPr>
          <w:rFonts w:ascii="Times New Roman" w:hAnsi="Times New Roman"/>
          <w:spacing w:val="-3"/>
          <w:sz w:val="28"/>
          <w:szCs w:val="28"/>
        </w:rPr>
        <w:t xml:space="preserve">от </w:t>
      </w:r>
      <w:r>
        <w:rPr>
          <w:rFonts w:ascii="Times New Roman" w:hAnsi="Times New Roman"/>
          <w:sz w:val="28"/>
          <w:szCs w:val="28"/>
        </w:rPr>
        <w:t xml:space="preserve">07.06.2013 № 120-ФЗ, от 02.07.2013 № 170-ФЗ, от 23.07.2013 № 203-ФЗ, от 25.11.2013 № 317-ФЗ, от 03.02.2014 № 11-ФЗ, от 03.02.2014 № 15-ФЗ, от 05.05.2014 № 84-ФЗ, от 27.05.2014 № 135-ФЗ, от 04.06.2014 № 148-ФЗ, с изм., внесенными Федеральным </w:t>
      </w:r>
      <w:r>
        <w:rPr>
          <w:rFonts w:ascii="Times New Roman" w:hAnsi="Times New Roman"/>
          <w:spacing w:val="-4"/>
          <w:sz w:val="28"/>
          <w:szCs w:val="28"/>
        </w:rPr>
        <w:t xml:space="preserve">законом </w:t>
      </w:r>
      <w:r>
        <w:rPr>
          <w:rFonts w:ascii="Times New Roman" w:hAnsi="Times New Roman"/>
          <w:sz w:val="28"/>
          <w:szCs w:val="28"/>
        </w:rPr>
        <w:t>от 04.06.2014 № 145-ФЗ, в ред. от 03.07.2016, с изм. от</w:t>
      </w:r>
      <w:r>
        <w:rPr>
          <w:rFonts w:ascii="Times New Roman" w:hAnsi="Times New Roman"/>
          <w:spacing w:val="-28"/>
          <w:sz w:val="28"/>
          <w:szCs w:val="28"/>
        </w:rPr>
        <w:t xml:space="preserve"> </w:t>
      </w:r>
      <w:r>
        <w:rPr>
          <w:rFonts w:ascii="Times New Roman" w:hAnsi="Times New Roman"/>
          <w:sz w:val="28"/>
          <w:szCs w:val="28"/>
        </w:rPr>
        <w:t>19.12.2016.)</w:t>
      </w:r>
    </w:p>
    <w:p w:rsidR="003F1D76" w:rsidRDefault="003F1D76" w:rsidP="003F1D76">
      <w:pPr>
        <w:pStyle w:val="a8"/>
        <w:numPr>
          <w:ilvl w:val="0"/>
          <w:numId w:val="4"/>
        </w:numPr>
        <w:tabs>
          <w:tab w:val="left" w:pos="851"/>
          <w:tab w:val="left" w:pos="1134"/>
        </w:tabs>
        <w:spacing w:after="0" w:line="240" w:lineRule="auto"/>
        <w:ind w:left="0" w:right="104" w:firstLine="426"/>
        <w:jc w:val="both"/>
        <w:rPr>
          <w:rFonts w:ascii="Times New Roman" w:hAnsi="Times New Roman"/>
          <w:sz w:val="28"/>
          <w:szCs w:val="28"/>
        </w:rPr>
      </w:pPr>
      <w:r>
        <w:rPr>
          <w:rFonts w:ascii="Times New Roman" w:hAnsi="Times New Roman"/>
          <w:sz w:val="28"/>
          <w:szCs w:val="28"/>
        </w:rPr>
        <w:t xml:space="preserve">Приказ Министерства образования и </w:t>
      </w:r>
      <w:r>
        <w:rPr>
          <w:rFonts w:ascii="Times New Roman" w:hAnsi="Times New Roman"/>
          <w:spacing w:val="-5"/>
          <w:sz w:val="28"/>
          <w:szCs w:val="28"/>
        </w:rPr>
        <w:t xml:space="preserve">науки </w:t>
      </w:r>
      <w:r>
        <w:rPr>
          <w:rFonts w:ascii="Times New Roman" w:hAnsi="Times New Roman"/>
          <w:spacing w:val="-3"/>
          <w:sz w:val="28"/>
          <w:szCs w:val="28"/>
        </w:rPr>
        <w:t xml:space="preserve">РФ </w:t>
      </w:r>
      <w:r>
        <w:rPr>
          <w:rFonts w:ascii="Times New Roman" w:hAnsi="Times New Roman"/>
          <w:sz w:val="28"/>
          <w:szCs w:val="28"/>
        </w:rPr>
        <w:t xml:space="preserve">от 31 декабря 2015 </w:t>
      </w:r>
      <w:r>
        <w:rPr>
          <w:rFonts w:ascii="Times New Roman" w:hAnsi="Times New Roman"/>
          <w:spacing w:val="-16"/>
          <w:sz w:val="28"/>
          <w:szCs w:val="28"/>
        </w:rPr>
        <w:t xml:space="preserve">г. </w:t>
      </w:r>
      <w:r>
        <w:rPr>
          <w:rFonts w:ascii="Times New Roman" w:hAnsi="Times New Roman"/>
          <w:sz w:val="28"/>
          <w:szCs w:val="28"/>
        </w:rPr>
        <w:t xml:space="preserve">№ 1578 «О внесении изменений в федеральный </w:t>
      </w:r>
      <w:r>
        <w:rPr>
          <w:rFonts w:ascii="Times New Roman" w:hAnsi="Times New Roman"/>
          <w:spacing w:val="-3"/>
          <w:sz w:val="28"/>
          <w:szCs w:val="28"/>
        </w:rPr>
        <w:t xml:space="preserve">государственный </w:t>
      </w:r>
      <w:r>
        <w:rPr>
          <w:rFonts w:ascii="Times New Roman" w:hAnsi="Times New Roman"/>
          <w:sz w:val="28"/>
          <w:szCs w:val="28"/>
        </w:rPr>
        <w:t xml:space="preserve">образовательный стандарт </w:t>
      </w:r>
      <w:r>
        <w:rPr>
          <w:rFonts w:ascii="Times New Roman" w:hAnsi="Times New Roman"/>
          <w:spacing w:val="-3"/>
          <w:sz w:val="28"/>
          <w:szCs w:val="28"/>
        </w:rPr>
        <w:t xml:space="preserve">среднего </w:t>
      </w:r>
      <w:r>
        <w:rPr>
          <w:rFonts w:ascii="Times New Roman" w:hAnsi="Times New Roman"/>
          <w:sz w:val="28"/>
          <w:szCs w:val="28"/>
        </w:rPr>
        <w:t xml:space="preserve">общего образования, утвержденный </w:t>
      </w:r>
      <w:r>
        <w:rPr>
          <w:rFonts w:ascii="Times New Roman" w:hAnsi="Times New Roman"/>
          <w:spacing w:val="-3"/>
          <w:sz w:val="28"/>
          <w:szCs w:val="28"/>
        </w:rPr>
        <w:t xml:space="preserve">приказом </w:t>
      </w:r>
      <w:r>
        <w:rPr>
          <w:rFonts w:ascii="Times New Roman" w:hAnsi="Times New Roman"/>
          <w:sz w:val="28"/>
          <w:szCs w:val="28"/>
        </w:rPr>
        <w:t xml:space="preserve">Министерства образования и </w:t>
      </w:r>
      <w:r>
        <w:rPr>
          <w:rFonts w:ascii="Times New Roman" w:hAnsi="Times New Roman"/>
          <w:spacing w:val="-4"/>
          <w:sz w:val="28"/>
          <w:szCs w:val="28"/>
        </w:rPr>
        <w:t xml:space="preserve">науки </w:t>
      </w:r>
      <w:r>
        <w:rPr>
          <w:rFonts w:ascii="Times New Roman" w:hAnsi="Times New Roman"/>
          <w:spacing w:val="-3"/>
          <w:sz w:val="28"/>
          <w:szCs w:val="28"/>
        </w:rPr>
        <w:t xml:space="preserve">Российской </w:t>
      </w:r>
      <w:r>
        <w:rPr>
          <w:rFonts w:ascii="Times New Roman" w:hAnsi="Times New Roman"/>
          <w:sz w:val="28"/>
          <w:szCs w:val="28"/>
        </w:rPr>
        <w:t xml:space="preserve">Федерации от 17 мая 2012 </w:t>
      </w:r>
      <w:r>
        <w:rPr>
          <w:rFonts w:ascii="Times New Roman" w:hAnsi="Times New Roman"/>
          <w:spacing w:val="-16"/>
          <w:sz w:val="28"/>
          <w:szCs w:val="28"/>
        </w:rPr>
        <w:t>г.</w:t>
      </w:r>
      <w:r>
        <w:rPr>
          <w:rFonts w:ascii="Times New Roman" w:hAnsi="Times New Roman"/>
          <w:spacing w:val="-6"/>
          <w:sz w:val="28"/>
          <w:szCs w:val="28"/>
        </w:rPr>
        <w:t xml:space="preserve"> </w:t>
      </w:r>
      <w:r>
        <w:rPr>
          <w:rFonts w:ascii="Times New Roman" w:hAnsi="Times New Roman"/>
          <w:sz w:val="28"/>
          <w:szCs w:val="28"/>
        </w:rPr>
        <w:t>№ 413»</w:t>
      </w:r>
    </w:p>
    <w:p w:rsidR="003F1D76" w:rsidRDefault="003F1D76" w:rsidP="003F1D76">
      <w:pPr>
        <w:pStyle w:val="a8"/>
        <w:numPr>
          <w:ilvl w:val="0"/>
          <w:numId w:val="4"/>
        </w:numPr>
        <w:tabs>
          <w:tab w:val="left" w:pos="851"/>
          <w:tab w:val="left" w:pos="1134"/>
          <w:tab w:val="left" w:pos="2383"/>
          <w:tab w:val="left" w:pos="3717"/>
          <w:tab w:val="left" w:pos="5914"/>
          <w:tab w:val="left" w:pos="7441"/>
          <w:tab w:val="left" w:pos="8727"/>
        </w:tabs>
        <w:spacing w:after="0" w:line="240" w:lineRule="auto"/>
        <w:ind w:left="0" w:right="106" w:firstLine="426"/>
        <w:jc w:val="both"/>
        <w:rPr>
          <w:rFonts w:ascii="Times New Roman" w:hAnsi="Times New Roman"/>
          <w:sz w:val="28"/>
          <w:szCs w:val="28"/>
        </w:rPr>
      </w:pPr>
      <w:r>
        <w:rPr>
          <w:rFonts w:ascii="Times New Roman" w:hAnsi="Times New Roman"/>
          <w:sz w:val="28"/>
          <w:szCs w:val="28"/>
        </w:rPr>
        <w:t xml:space="preserve">Примерная основная образовательная программа </w:t>
      </w:r>
      <w:r>
        <w:rPr>
          <w:rFonts w:ascii="Times New Roman" w:hAnsi="Times New Roman"/>
          <w:spacing w:val="-3"/>
          <w:sz w:val="28"/>
          <w:szCs w:val="28"/>
        </w:rPr>
        <w:t xml:space="preserve">среднего </w:t>
      </w:r>
      <w:r>
        <w:rPr>
          <w:rFonts w:ascii="Times New Roman" w:hAnsi="Times New Roman"/>
          <w:spacing w:val="-1"/>
          <w:sz w:val="28"/>
          <w:szCs w:val="28"/>
        </w:rPr>
        <w:t>общего</w:t>
      </w:r>
      <w:r>
        <w:rPr>
          <w:rFonts w:ascii="Times New Roman" w:hAnsi="Times New Roman"/>
          <w:sz w:val="28"/>
          <w:szCs w:val="28"/>
        </w:rPr>
        <w:t xml:space="preserve"> образования, одобренная решением федерального учебно-методического объединения по общему образованию (протокол от 28 июня 2016г. №2/16-з).</w:t>
      </w:r>
    </w:p>
    <w:p w:rsidR="003F1D76" w:rsidRDefault="003F1D76" w:rsidP="003F1D76">
      <w:pPr>
        <w:numPr>
          <w:ilvl w:val="0"/>
          <w:numId w:val="4"/>
        </w:numPr>
        <w:tabs>
          <w:tab w:val="left" w:pos="851"/>
        </w:tabs>
        <w:suppressAutoHyphens w:val="0"/>
        <w:autoSpaceDE w:val="0"/>
        <w:autoSpaceDN w:val="0"/>
        <w:adjustRightInd w:val="0"/>
        <w:spacing w:after="0" w:line="240" w:lineRule="auto"/>
        <w:ind w:left="0" w:firstLine="426"/>
        <w:jc w:val="both"/>
        <w:rPr>
          <w:rFonts w:ascii="Times New Roman" w:hAnsi="Times New Roman"/>
          <w:bCs/>
          <w:sz w:val="28"/>
          <w:szCs w:val="28"/>
        </w:rPr>
      </w:pPr>
      <w:r>
        <w:rPr>
          <w:rFonts w:ascii="Times New Roman" w:hAnsi="Times New Roman"/>
          <w:bCs/>
          <w:iCs/>
          <w:sz w:val="28"/>
          <w:szCs w:val="28"/>
        </w:rPr>
        <w:t>Башмаков М</w:t>
      </w:r>
      <w:r>
        <w:rPr>
          <w:rFonts w:ascii="Times New Roman" w:hAnsi="Times New Roman"/>
          <w:bCs/>
          <w:sz w:val="28"/>
          <w:szCs w:val="28"/>
        </w:rPr>
        <w:t xml:space="preserve">. </w:t>
      </w:r>
      <w:r>
        <w:rPr>
          <w:rFonts w:ascii="Times New Roman" w:hAnsi="Times New Roman"/>
          <w:bCs/>
          <w:iCs/>
          <w:sz w:val="28"/>
          <w:szCs w:val="28"/>
        </w:rPr>
        <w:t>И</w:t>
      </w:r>
      <w:r>
        <w:rPr>
          <w:rFonts w:ascii="Times New Roman" w:hAnsi="Times New Roman"/>
          <w:bCs/>
          <w:sz w:val="28"/>
          <w:szCs w:val="28"/>
        </w:rPr>
        <w:t>. Математика: кн. для преподавателя: метод. пособие. - М., 2017</w:t>
      </w:r>
    </w:p>
    <w:p w:rsidR="003F1D76" w:rsidRDefault="003F1D76" w:rsidP="003F1D76">
      <w:pPr>
        <w:numPr>
          <w:ilvl w:val="0"/>
          <w:numId w:val="4"/>
        </w:numPr>
        <w:tabs>
          <w:tab w:val="left" w:pos="851"/>
          <w:tab w:val="left" w:pos="1134"/>
        </w:tabs>
        <w:suppressAutoHyphens w:val="0"/>
        <w:autoSpaceDE w:val="0"/>
        <w:autoSpaceDN w:val="0"/>
        <w:adjustRightInd w:val="0"/>
        <w:spacing w:after="0" w:line="240" w:lineRule="auto"/>
        <w:ind w:left="0" w:firstLine="426"/>
        <w:jc w:val="both"/>
        <w:rPr>
          <w:rFonts w:ascii="Times New Roman" w:hAnsi="Times New Roman"/>
          <w:bCs/>
          <w:sz w:val="28"/>
          <w:szCs w:val="28"/>
        </w:rPr>
      </w:pPr>
      <w:r>
        <w:rPr>
          <w:rFonts w:ascii="Times New Roman" w:hAnsi="Times New Roman"/>
          <w:bCs/>
          <w:iCs/>
          <w:sz w:val="28"/>
          <w:szCs w:val="28"/>
        </w:rPr>
        <w:t>Башмаков М</w:t>
      </w:r>
      <w:r>
        <w:rPr>
          <w:rFonts w:ascii="Times New Roman" w:hAnsi="Times New Roman"/>
          <w:bCs/>
          <w:sz w:val="28"/>
          <w:szCs w:val="28"/>
        </w:rPr>
        <w:t xml:space="preserve">. </w:t>
      </w:r>
      <w:r>
        <w:rPr>
          <w:rFonts w:ascii="Times New Roman" w:hAnsi="Times New Roman"/>
          <w:bCs/>
          <w:iCs/>
          <w:sz w:val="28"/>
          <w:szCs w:val="28"/>
        </w:rPr>
        <w:t>И</w:t>
      </w:r>
      <w:r>
        <w:rPr>
          <w:rFonts w:ascii="Times New Roman" w:hAnsi="Times New Roman"/>
          <w:bCs/>
          <w:sz w:val="28"/>
          <w:szCs w:val="28"/>
        </w:rPr>
        <w:t xml:space="preserve">., </w:t>
      </w:r>
      <w:r>
        <w:rPr>
          <w:rFonts w:ascii="Times New Roman" w:hAnsi="Times New Roman"/>
          <w:bCs/>
          <w:iCs/>
          <w:sz w:val="28"/>
          <w:szCs w:val="28"/>
        </w:rPr>
        <w:t>Цыганов Ш</w:t>
      </w:r>
      <w:r>
        <w:rPr>
          <w:rFonts w:ascii="Times New Roman" w:hAnsi="Times New Roman"/>
          <w:bCs/>
          <w:sz w:val="28"/>
          <w:szCs w:val="28"/>
        </w:rPr>
        <w:t xml:space="preserve">. </w:t>
      </w:r>
      <w:r>
        <w:rPr>
          <w:rFonts w:ascii="Times New Roman" w:hAnsi="Times New Roman"/>
          <w:bCs/>
          <w:iCs/>
          <w:sz w:val="28"/>
          <w:szCs w:val="28"/>
        </w:rPr>
        <w:t>И</w:t>
      </w:r>
      <w:r>
        <w:rPr>
          <w:rFonts w:ascii="Times New Roman" w:hAnsi="Times New Roman"/>
          <w:bCs/>
          <w:sz w:val="28"/>
          <w:szCs w:val="28"/>
        </w:rPr>
        <w:t>. Методическое пособие для подготовки к ЕГЭ. - М., 2017.</w:t>
      </w:r>
    </w:p>
    <w:p w:rsidR="003F1D76" w:rsidRDefault="003F1D76" w:rsidP="003F1D76">
      <w:pPr>
        <w:tabs>
          <w:tab w:val="left" w:pos="709"/>
          <w:tab w:val="left" w:pos="1134"/>
        </w:tabs>
        <w:autoSpaceDE w:val="0"/>
        <w:autoSpaceDN w:val="0"/>
        <w:adjustRightInd w:val="0"/>
        <w:spacing w:after="0" w:line="240" w:lineRule="auto"/>
        <w:ind w:firstLine="426"/>
        <w:jc w:val="both"/>
        <w:rPr>
          <w:rFonts w:ascii="Times New Roman" w:hAnsi="Times New Roman"/>
          <w:b/>
          <w:bCs/>
          <w:sz w:val="28"/>
          <w:szCs w:val="28"/>
        </w:rPr>
      </w:pPr>
    </w:p>
    <w:p w:rsidR="003F1D76" w:rsidRPr="008070F3" w:rsidRDefault="003F1D76" w:rsidP="002822E2">
      <w:pPr>
        <w:tabs>
          <w:tab w:val="left" w:pos="709"/>
          <w:tab w:val="left" w:pos="1134"/>
        </w:tabs>
        <w:autoSpaceDE w:val="0"/>
        <w:autoSpaceDN w:val="0"/>
        <w:adjustRightInd w:val="0"/>
        <w:spacing w:after="0" w:line="240" w:lineRule="auto"/>
        <w:ind w:firstLine="426"/>
        <w:rPr>
          <w:rFonts w:ascii="Times New Roman" w:hAnsi="Times New Roman"/>
          <w:b/>
          <w:bCs/>
          <w:sz w:val="28"/>
          <w:szCs w:val="28"/>
        </w:rPr>
      </w:pPr>
      <w:r w:rsidRPr="008070F3">
        <w:rPr>
          <w:rFonts w:ascii="Times New Roman" w:hAnsi="Times New Roman"/>
          <w:b/>
          <w:bCs/>
          <w:sz w:val="28"/>
          <w:szCs w:val="28"/>
        </w:rPr>
        <w:t>Интернет-ресурсы</w:t>
      </w:r>
    </w:p>
    <w:p w:rsidR="003F1D76" w:rsidRDefault="003F1D76" w:rsidP="003F1D76">
      <w:pPr>
        <w:tabs>
          <w:tab w:val="left" w:pos="709"/>
          <w:tab w:val="left" w:pos="1134"/>
        </w:tabs>
        <w:autoSpaceDE w:val="0"/>
        <w:autoSpaceDN w:val="0"/>
        <w:adjustRightInd w:val="0"/>
        <w:spacing w:after="0" w:line="240" w:lineRule="auto"/>
        <w:ind w:firstLine="426"/>
        <w:jc w:val="center"/>
        <w:rPr>
          <w:rFonts w:ascii="Times New Roman" w:hAnsi="Times New Roman"/>
          <w:bCs/>
          <w:sz w:val="28"/>
          <w:szCs w:val="28"/>
        </w:rPr>
      </w:pPr>
    </w:p>
    <w:p w:rsidR="003F1D76" w:rsidRDefault="00D7047F" w:rsidP="003F1D76">
      <w:pPr>
        <w:numPr>
          <w:ilvl w:val="0"/>
          <w:numId w:val="4"/>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sz w:val="28"/>
          <w:szCs w:val="28"/>
        </w:rPr>
      </w:pPr>
      <w:hyperlink r:id="rId7" w:history="1">
        <w:r w:rsidR="003F1D76">
          <w:rPr>
            <w:rStyle w:val="a3"/>
            <w:rFonts w:ascii="Times New Roman" w:hAnsi="Times New Roman"/>
            <w:sz w:val="28"/>
            <w:szCs w:val="28"/>
            <w:lang w:eastAsia="en-US"/>
          </w:rPr>
          <w:t>www.fcior.edu.ru</w:t>
        </w:r>
      </w:hyperlink>
      <w:r w:rsidR="003F1D76">
        <w:rPr>
          <w:rStyle w:val="FontStyle76"/>
          <w:rFonts w:ascii="Times New Roman" w:hAnsi="Times New Roman"/>
          <w:sz w:val="28"/>
          <w:szCs w:val="28"/>
          <w:lang w:eastAsia="en-US"/>
        </w:rPr>
        <w:t xml:space="preserve"> (Федеральный центр информационно-образовательных ресурсов; </w:t>
      </w:r>
      <w:r w:rsidR="003F1D76">
        <w:rPr>
          <w:rFonts w:ascii="Times New Roman" w:hAnsi="Times New Roman"/>
          <w:bCs/>
          <w:sz w:val="28"/>
          <w:szCs w:val="28"/>
        </w:rPr>
        <w:t>Информационные, тренировочные и контрольные материалы).</w:t>
      </w:r>
      <w:r w:rsidR="003F1D76">
        <w:rPr>
          <w:rStyle w:val="FontStyle76"/>
          <w:rFonts w:ascii="Times New Roman" w:hAnsi="Times New Roman"/>
          <w:sz w:val="28"/>
          <w:szCs w:val="28"/>
          <w:lang w:eastAsia="en-US"/>
        </w:rPr>
        <w:t xml:space="preserve"> </w:t>
      </w:r>
    </w:p>
    <w:p w:rsidR="003F1D76" w:rsidRDefault="00D7047F" w:rsidP="003F1D76">
      <w:pPr>
        <w:numPr>
          <w:ilvl w:val="0"/>
          <w:numId w:val="4"/>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sz w:val="28"/>
          <w:szCs w:val="28"/>
        </w:rPr>
      </w:pPr>
      <w:hyperlink r:id="rId8" w:history="1">
        <w:r w:rsidR="003F1D76">
          <w:rPr>
            <w:rStyle w:val="a3"/>
            <w:rFonts w:ascii="Times New Roman" w:hAnsi="Times New Roman"/>
            <w:sz w:val="28"/>
            <w:szCs w:val="28"/>
            <w:lang w:eastAsia="en-US"/>
          </w:rPr>
          <w:t>wwww.dic.academic.ru</w:t>
        </w:r>
      </w:hyperlink>
      <w:r w:rsidR="003F1D76">
        <w:rPr>
          <w:rStyle w:val="FontStyle76"/>
          <w:rFonts w:ascii="Times New Roman" w:hAnsi="Times New Roman"/>
          <w:sz w:val="28"/>
          <w:szCs w:val="28"/>
          <w:lang w:eastAsia="en-US"/>
        </w:rPr>
        <w:t xml:space="preserve"> (Академик. Словари и энциклопедии).</w:t>
      </w:r>
    </w:p>
    <w:p w:rsidR="003F1D76" w:rsidRDefault="00D7047F" w:rsidP="003F1D76">
      <w:pPr>
        <w:numPr>
          <w:ilvl w:val="0"/>
          <w:numId w:val="4"/>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sz w:val="28"/>
          <w:szCs w:val="28"/>
        </w:rPr>
      </w:pPr>
      <w:hyperlink r:id="rId9" w:history="1">
        <w:r w:rsidR="003F1D76">
          <w:rPr>
            <w:rStyle w:val="a3"/>
            <w:rFonts w:ascii="Times New Roman" w:hAnsi="Times New Roman"/>
            <w:sz w:val="28"/>
            <w:szCs w:val="28"/>
            <w:lang w:eastAsia="en-US"/>
          </w:rPr>
          <w:t>www.booksgid.com</w:t>
        </w:r>
      </w:hyperlink>
      <w:r w:rsidR="003F1D76">
        <w:rPr>
          <w:rStyle w:val="FontStyle76"/>
          <w:rFonts w:ascii="Times New Roman" w:hAnsi="Times New Roman"/>
          <w:sz w:val="28"/>
          <w:szCs w:val="28"/>
          <w:lang w:eastAsia="en-US"/>
        </w:rPr>
        <w:t xml:space="preserve"> (Воокэ Gid. Электронная библиотека).  </w:t>
      </w:r>
    </w:p>
    <w:p w:rsidR="003F1D76" w:rsidRDefault="00D7047F" w:rsidP="003F1D76">
      <w:pPr>
        <w:numPr>
          <w:ilvl w:val="0"/>
          <w:numId w:val="4"/>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sz w:val="28"/>
          <w:szCs w:val="28"/>
        </w:rPr>
      </w:pPr>
      <w:hyperlink r:id="rId10" w:history="1">
        <w:r w:rsidR="003F1D76">
          <w:rPr>
            <w:rStyle w:val="a3"/>
            <w:rFonts w:ascii="Times New Roman" w:hAnsi="Times New Roman"/>
            <w:sz w:val="28"/>
            <w:szCs w:val="28"/>
            <w:lang w:eastAsia="en-US"/>
          </w:rPr>
          <w:t>www.globalteka.ru</w:t>
        </w:r>
      </w:hyperlink>
      <w:r w:rsidR="003F1D76">
        <w:rPr>
          <w:rStyle w:val="FontStyle76"/>
          <w:rFonts w:ascii="Times New Roman" w:hAnsi="Times New Roman"/>
          <w:sz w:val="28"/>
          <w:szCs w:val="28"/>
          <w:lang w:eastAsia="en-US"/>
        </w:rPr>
        <w:t xml:space="preserve"> (Глобалтека. Глобальная библиотека научных ресурсов). </w:t>
      </w:r>
    </w:p>
    <w:p w:rsidR="003F1D76" w:rsidRDefault="00D7047F" w:rsidP="003F1D76">
      <w:pPr>
        <w:numPr>
          <w:ilvl w:val="0"/>
          <w:numId w:val="4"/>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sz w:val="28"/>
          <w:szCs w:val="28"/>
        </w:rPr>
      </w:pPr>
      <w:hyperlink r:id="rId11" w:history="1">
        <w:r w:rsidR="003F1D76">
          <w:rPr>
            <w:rStyle w:val="a3"/>
            <w:rFonts w:ascii="Times New Roman" w:hAnsi="Times New Roman"/>
            <w:sz w:val="28"/>
            <w:szCs w:val="28"/>
            <w:lang w:eastAsia="en-US"/>
          </w:rPr>
          <w:t>www.wi№dow.edu.ru</w:t>
        </w:r>
      </w:hyperlink>
      <w:r w:rsidR="003F1D76">
        <w:rPr>
          <w:rStyle w:val="FontStyle76"/>
          <w:rFonts w:ascii="Times New Roman" w:hAnsi="Times New Roman"/>
          <w:sz w:val="28"/>
          <w:szCs w:val="28"/>
          <w:lang w:eastAsia="en-US"/>
        </w:rPr>
        <w:t xml:space="preserve"> (Единое окно доступа к образовательным ресурсам). </w:t>
      </w:r>
    </w:p>
    <w:p w:rsidR="003F1D76" w:rsidRDefault="00D7047F" w:rsidP="003F1D76">
      <w:pPr>
        <w:numPr>
          <w:ilvl w:val="0"/>
          <w:numId w:val="4"/>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sz w:val="28"/>
          <w:szCs w:val="28"/>
        </w:rPr>
      </w:pPr>
      <w:hyperlink r:id="rId12" w:history="1">
        <w:r w:rsidR="003F1D76">
          <w:rPr>
            <w:rStyle w:val="a3"/>
            <w:rFonts w:ascii="Times New Roman" w:hAnsi="Times New Roman"/>
            <w:sz w:val="28"/>
            <w:szCs w:val="28"/>
            <w:lang w:eastAsia="en-US"/>
          </w:rPr>
          <w:t>www.st-books.ru</w:t>
        </w:r>
      </w:hyperlink>
      <w:r w:rsidR="003F1D76">
        <w:rPr>
          <w:rStyle w:val="FontStyle76"/>
          <w:rFonts w:ascii="Times New Roman" w:hAnsi="Times New Roman"/>
          <w:sz w:val="28"/>
          <w:szCs w:val="28"/>
          <w:lang w:eastAsia="en-US"/>
        </w:rPr>
        <w:t xml:space="preserve"> (Лучшая учебная литература).</w:t>
      </w:r>
    </w:p>
    <w:p w:rsidR="003F1D76" w:rsidRDefault="00D7047F" w:rsidP="003F1D76">
      <w:pPr>
        <w:numPr>
          <w:ilvl w:val="0"/>
          <w:numId w:val="4"/>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sz w:val="28"/>
          <w:szCs w:val="28"/>
        </w:rPr>
      </w:pPr>
      <w:hyperlink r:id="rId13" w:history="1">
        <w:r w:rsidR="003F1D76">
          <w:rPr>
            <w:rStyle w:val="a3"/>
            <w:rFonts w:ascii="Times New Roman" w:hAnsi="Times New Roman"/>
            <w:sz w:val="28"/>
            <w:szCs w:val="28"/>
            <w:lang w:eastAsia="en-US"/>
          </w:rPr>
          <w:t>www.school.edu.ru</w:t>
        </w:r>
      </w:hyperlink>
      <w:r w:rsidR="003F1D76">
        <w:rPr>
          <w:rStyle w:val="FontStyle76"/>
          <w:rFonts w:ascii="Times New Roman" w:hAnsi="Times New Roman"/>
          <w:sz w:val="28"/>
          <w:szCs w:val="28"/>
          <w:lang w:eastAsia="en-US"/>
        </w:rPr>
        <w:t xml:space="preserve"> (Российский образовательный портал. Доступность, качество, эффек</w:t>
      </w:r>
      <w:r w:rsidR="003F1D76">
        <w:rPr>
          <w:rStyle w:val="FontStyle76"/>
          <w:rFonts w:ascii="Times New Roman" w:hAnsi="Times New Roman"/>
          <w:sz w:val="28"/>
          <w:szCs w:val="28"/>
          <w:lang w:eastAsia="en-US"/>
        </w:rPr>
        <w:softHyphen/>
        <w:t>тивность).</w:t>
      </w:r>
    </w:p>
    <w:p w:rsidR="003F1D76" w:rsidRDefault="003F1D76" w:rsidP="003F1D76">
      <w:pPr>
        <w:numPr>
          <w:ilvl w:val="0"/>
          <w:numId w:val="4"/>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sz w:val="28"/>
          <w:szCs w:val="28"/>
        </w:rPr>
      </w:pPr>
      <w:r>
        <w:rPr>
          <w:rStyle w:val="a3"/>
          <w:rFonts w:ascii="Times New Roman" w:hAnsi="Times New Roman"/>
          <w:sz w:val="28"/>
          <w:szCs w:val="28"/>
        </w:rPr>
        <w:t>www. ru/book</w:t>
      </w:r>
      <w:r>
        <w:rPr>
          <w:rStyle w:val="FontStyle76"/>
          <w:rFonts w:ascii="Times New Roman" w:hAnsi="Times New Roman"/>
          <w:sz w:val="28"/>
          <w:szCs w:val="28"/>
          <w:lang w:eastAsia="en-US"/>
        </w:rPr>
        <w:t xml:space="preserve"> (Электронная библиотечная система).</w:t>
      </w:r>
    </w:p>
    <w:p w:rsidR="003F1D76" w:rsidRDefault="003F1D76" w:rsidP="003F1D76">
      <w:pPr>
        <w:numPr>
          <w:ilvl w:val="0"/>
          <w:numId w:val="4"/>
        </w:numPr>
        <w:tabs>
          <w:tab w:val="left" w:pos="709"/>
          <w:tab w:val="left" w:pos="851"/>
        </w:tabs>
        <w:suppressAutoHyphens w:val="0"/>
        <w:autoSpaceDE w:val="0"/>
        <w:autoSpaceDN w:val="0"/>
        <w:adjustRightInd w:val="0"/>
        <w:spacing w:after="0" w:line="240" w:lineRule="auto"/>
        <w:ind w:left="0" w:firstLine="426"/>
        <w:jc w:val="both"/>
        <w:rPr>
          <w:rStyle w:val="FontStyle76"/>
          <w:rFonts w:ascii="Times New Roman" w:hAnsi="Times New Roman"/>
          <w:bCs/>
          <w:sz w:val="28"/>
          <w:szCs w:val="28"/>
        </w:rPr>
      </w:pPr>
      <w:r>
        <w:rPr>
          <w:rStyle w:val="a3"/>
          <w:rFonts w:ascii="Times New Roman" w:hAnsi="Times New Roman"/>
          <w:sz w:val="28"/>
          <w:szCs w:val="28"/>
        </w:rPr>
        <w:t>www. school-collectio</w:t>
      </w:r>
      <w:r>
        <w:rPr>
          <w:rStyle w:val="a3"/>
          <w:rFonts w:ascii="Times New Roman" w:hAnsi="Times New Roman"/>
          <w:sz w:val="28"/>
          <w:szCs w:val="28"/>
          <w:lang w:val="en-US"/>
        </w:rPr>
        <w:t>n</w:t>
      </w:r>
      <w:r>
        <w:rPr>
          <w:rStyle w:val="a3"/>
          <w:rFonts w:ascii="Times New Roman" w:hAnsi="Times New Roman"/>
          <w:sz w:val="28"/>
          <w:szCs w:val="28"/>
        </w:rPr>
        <w:t>. edu. ru</w:t>
      </w:r>
      <w:r>
        <w:rPr>
          <w:rStyle w:val="FontStyle76"/>
          <w:rFonts w:ascii="Times New Roman" w:hAnsi="Times New Roman"/>
          <w:sz w:val="28"/>
          <w:szCs w:val="28"/>
          <w:lang w:eastAsia="en-US"/>
        </w:rPr>
        <w:t xml:space="preserve"> (Единая коллекция цифровых образовательных ресурсов).</w:t>
      </w:r>
    </w:p>
    <w:p w:rsidR="003F1D76" w:rsidRDefault="003F1D76" w:rsidP="003F1D76">
      <w:pPr>
        <w:numPr>
          <w:ilvl w:val="0"/>
          <w:numId w:val="4"/>
        </w:numPr>
        <w:tabs>
          <w:tab w:val="left" w:pos="709"/>
          <w:tab w:val="left" w:pos="851"/>
        </w:tabs>
        <w:suppressAutoHyphens w:val="0"/>
        <w:autoSpaceDE w:val="0"/>
        <w:autoSpaceDN w:val="0"/>
        <w:adjustRightInd w:val="0"/>
        <w:spacing w:after="0" w:line="240" w:lineRule="auto"/>
        <w:ind w:left="0" w:firstLine="426"/>
        <w:jc w:val="both"/>
      </w:pPr>
      <w:r>
        <w:rPr>
          <w:rStyle w:val="a3"/>
          <w:rFonts w:ascii="Times New Roman" w:hAnsi="Times New Roman"/>
          <w:sz w:val="28"/>
          <w:szCs w:val="28"/>
        </w:rPr>
        <w:t>https//mat.1september.ru</w:t>
      </w:r>
      <w:r>
        <w:rPr>
          <w:rStyle w:val="FontStyle76"/>
          <w:rFonts w:ascii="Times New Roman" w:hAnsi="Times New Roman"/>
          <w:sz w:val="28"/>
          <w:szCs w:val="28"/>
        </w:rPr>
        <w:t xml:space="preserve"> (учебно-методическая газета «Математика»).</w:t>
      </w:r>
    </w:p>
    <w:p w:rsidR="003F1D76" w:rsidRDefault="003F1D76" w:rsidP="003F1D76">
      <w:pPr>
        <w:tabs>
          <w:tab w:val="left" w:pos="709"/>
          <w:tab w:val="left" w:pos="1134"/>
        </w:tabs>
        <w:autoSpaceDE w:val="0"/>
        <w:autoSpaceDN w:val="0"/>
        <w:adjustRightInd w:val="0"/>
        <w:spacing w:after="0" w:line="240" w:lineRule="auto"/>
        <w:ind w:firstLine="426"/>
        <w:jc w:val="center"/>
        <w:rPr>
          <w:rFonts w:ascii="Times New Roman" w:hAnsi="Times New Roman"/>
          <w:b/>
          <w:bCs/>
          <w:iCs/>
          <w:sz w:val="28"/>
          <w:szCs w:val="28"/>
        </w:rPr>
      </w:pPr>
    </w:p>
    <w:p w:rsidR="003F1D76" w:rsidRPr="008070F3" w:rsidRDefault="003F1D76" w:rsidP="002822E2">
      <w:pPr>
        <w:tabs>
          <w:tab w:val="left" w:pos="709"/>
          <w:tab w:val="left" w:pos="1134"/>
        </w:tabs>
        <w:autoSpaceDE w:val="0"/>
        <w:autoSpaceDN w:val="0"/>
        <w:adjustRightInd w:val="0"/>
        <w:spacing w:after="0" w:line="240" w:lineRule="auto"/>
        <w:ind w:firstLine="426"/>
        <w:rPr>
          <w:rFonts w:ascii="Times New Roman" w:hAnsi="Times New Roman"/>
          <w:b/>
          <w:bCs/>
          <w:iCs/>
          <w:sz w:val="28"/>
          <w:szCs w:val="28"/>
        </w:rPr>
      </w:pPr>
      <w:r w:rsidRPr="008070F3">
        <w:rPr>
          <w:rFonts w:ascii="Times New Roman" w:hAnsi="Times New Roman"/>
          <w:b/>
          <w:bCs/>
          <w:iCs/>
          <w:sz w:val="28"/>
          <w:szCs w:val="28"/>
        </w:rPr>
        <w:t>Учебное издание</w:t>
      </w:r>
    </w:p>
    <w:p w:rsidR="003F1D76" w:rsidRDefault="003F1D76" w:rsidP="003F1D76">
      <w:pPr>
        <w:tabs>
          <w:tab w:val="left" w:pos="709"/>
          <w:tab w:val="left" w:pos="1134"/>
        </w:tabs>
        <w:autoSpaceDE w:val="0"/>
        <w:autoSpaceDN w:val="0"/>
        <w:adjustRightInd w:val="0"/>
        <w:spacing w:after="0" w:line="240" w:lineRule="auto"/>
        <w:ind w:firstLine="426"/>
        <w:jc w:val="center"/>
        <w:rPr>
          <w:rFonts w:ascii="Times New Roman" w:hAnsi="Times New Roman"/>
          <w:bCs/>
          <w:sz w:val="28"/>
          <w:szCs w:val="28"/>
        </w:rPr>
      </w:pPr>
    </w:p>
    <w:p w:rsidR="00DD1E6D" w:rsidRPr="003F1D76" w:rsidRDefault="008070F3" w:rsidP="008070F3">
      <w:pPr>
        <w:tabs>
          <w:tab w:val="left" w:pos="709"/>
          <w:tab w:val="left" w:pos="1134"/>
        </w:tabs>
        <w:suppressAutoHyphens w:val="0"/>
        <w:autoSpaceDE w:val="0"/>
        <w:autoSpaceDN w:val="0"/>
        <w:adjustRightInd w:val="0"/>
        <w:spacing w:after="0" w:line="240" w:lineRule="auto"/>
        <w:jc w:val="both"/>
        <w:rPr>
          <w:rFonts w:ascii="Times New Roman" w:hAnsi="Times New Roman"/>
          <w:sz w:val="28"/>
          <w:szCs w:val="28"/>
        </w:rPr>
      </w:pPr>
      <w:r>
        <w:rPr>
          <w:rFonts w:ascii="Times New Roman" w:hAnsi="Times New Roman"/>
          <w:bCs/>
          <w:sz w:val="28"/>
          <w:szCs w:val="28"/>
        </w:rPr>
        <w:t xml:space="preserve">      1. </w:t>
      </w:r>
      <w:r w:rsidR="003F1D76">
        <w:rPr>
          <w:rFonts w:ascii="Times New Roman" w:hAnsi="Times New Roman"/>
          <w:bCs/>
          <w:sz w:val="28"/>
          <w:szCs w:val="28"/>
        </w:rPr>
        <w:t xml:space="preserve">Башмаков М. И., Примерная программа общеобразовательной учебной дисциплины «Математика: алгебра и начала математического анализа; геометрия» для профессиональных образовательных организаций. Редактор </w:t>
      </w:r>
      <w:r w:rsidR="003F1D76">
        <w:rPr>
          <w:rFonts w:ascii="Times New Roman" w:hAnsi="Times New Roman"/>
          <w:bCs/>
          <w:iCs/>
          <w:sz w:val="28"/>
          <w:szCs w:val="28"/>
        </w:rPr>
        <w:t>Г</w:t>
      </w:r>
      <w:r w:rsidR="003F1D76">
        <w:rPr>
          <w:rFonts w:ascii="Times New Roman" w:hAnsi="Times New Roman"/>
          <w:bCs/>
          <w:sz w:val="28"/>
          <w:szCs w:val="28"/>
        </w:rPr>
        <w:t xml:space="preserve">. </w:t>
      </w:r>
      <w:r w:rsidR="003F1D76">
        <w:rPr>
          <w:rFonts w:ascii="Times New Roman" w:hAnsi="Times New Roman"/>
          <w:bCs/>
          <w:iCs/>
          <w:sz w:val="28"/>
          <w:szCs w:val="28"/>
        </w:rPr>
        <w:t>Е</w:t>
      </w:r>
      <w:r w:rsidR="003F1D76">
        <w:rPr>
          <w:rFonts w:ascii="Times New Roman" w:hAnsi="Times New Roman"/>
          <w:bCs/>
          <w:sz w:val="28"/>
          <w:szCs w:val="28"/>
        </w:rPr>
        <w:t xml:space="preserve">. </w:t>
      </w:r>
      <w:r w:rsidR="003F1D76">
        <w:rPr>
          <w:rFonts w:ascii="Times New Roman" w:hAnsi="Times New Roman"/>
          <w:bCs/>
          <w:iCs/>
          <w:sz w:val="28"/>
          <w:szCs w:val="28"/>
        </w:rPr>
        <w:t>Конопля</w:t>
      </w:r>
    </w:p>
    <w:sectPr w:rsidR="00DD1E6D" w:rsidRPr="003F1D76" w:rsidSect="003F1D76">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Franklin Gothic Book">
    <w:charset w:val="CC"/>
    <w:family w:val="swiss"/>
    <w:pitch w:val="variable"/>
    <w:sig w:usb0="00000287" w:usb1="00000000" w:usb2="00000000" w:usb3="00000000" w:csb0="0000009F" w:csb1="00000000"/>
  </w:font>
  <w:font w:name="OpenSymbol">
    <w:altName w:val="Arial Unicode MS"/>
    <w:charset w:val="00"/>
    <w:family w:val="auto"/>
    <w:pitch w:val="variable"/>
    <w:sig w:usb0="800000AF" w:usb1="1001ECEA" w:usb2="00000000" w:usb3="00000000" w:csb0="00000001" w:csb1="00000000"/>
  </w:font>
  <w:font w:name="Century Schoolbook">
    <w:altName w:val="Century"/>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1"/>
    <w:lvl w:ilvl="0">
      <w:start w:val="1"/>
      <w:numFmt w:val="decimal"/>
      <w:lvlText w:val="%1."/>
      <w:lvlJc w:val="left"/>
      <w:pPr>
        <w:tabs>
          <w:tab w:val="num" w:pos="0"/>
        </w:tabs>
        <w:ind w:left="660" w:hanging="360"/>
      </w:pPr>
    </w:lvl>
    <w:lvl w:ilvl="1">
      <w:start w:val="2"/>
      <w:numFmt w:val="decimal"/>
      <w:lvlText w:val="%1.%2"/>
      <w:lvlJc w:val="left"/>
      <w:pPr>
        <w:tabs>
          <w:tab w:val="num" w:pos="0"/>
        </w:tabs>
        <w:ind w:left="675" w:hanging="375"/>
      </w:pPr>
    </w:lvl>
    <w:lvl w:ilvl="2">
      <w:start w:val="1"/>
      <w:numFmt w:val="decimal"/>
      <w:lvlText w:val="%1.%2.%3"/>
      <w:lvlJc w:val="left"/>
      <w:pPr>
        <w:tabs>
          <w:tab w:val="num" w:pos="0"/>
        </w:tabs>
        <w:ind w:left="1020" w:hanging="720"/>
      </w:pPr>
    </w:lvl>
    <w:lvl w:ilvl="3">
      <w:start w:val="1"/>
      <w:numFmt w:val="decimal"/>
      <w:lvlText w:val="%1.%2.%3.%4"/>
      <w:lvlJc w:val="left"/>
      <w:pPr>
        <w:tabs>
          <w:tab w:val="num" w:pos="0"/>
        </w:tabs>
        <w:ind w:left="1380" w:hanging="1080"/>
      </w:pPr>
    </w:lvl>
    <w:lvl w:ilvl="4">
      <w:start w:val="1"/>
      <w:numFmt w:val="decimal"/>
      <w:lvlText w:val="%1.%2.%3.%4.%5"/>
      <w:lvlJc w:val="left"/>
      <w:pPr>
        <w:tabs>
          <w:tab w:val="num" w:pos="0"/>
        </w:tabs>
        <w:ind w:left="1380" w:hanging="1080"/>
      </w:pPr>
    </w:lvl>
    <w:lvl w:ilvl="5">
      <w:start w:val="1"/>
      <w:numFmt w:val="decimal"/>
      <w:lvlText w:val="%1.%2.%3.%4.%5.%6"/>
      <w:lvlJc w:val="left"/>
      <w:pPr>
        <w:tabs>
          <w:tab w:val="num" w:pos="0"/>
        </w:tabs>
        <w:ind w:left="1740" w:hanging="1440"/>
      </w:pPr>
    </w:lvl>
    <w:lvl w:ilvl="6">
      <w:start w:val="1"/>
      <w:numFmt w:val="decimal"/>
      <w:lvlText w:val="%1.%2.%3.%4.%5.%6.%7"/>
      <w:lvlJc w:val="left"/>
      <w:pPr>
        <w:tabs>
          <w:tab w:val="num" w:pos="0"/>
        </w:tabs>
        <w:ind w:left="1740" w:hanging="1440"/>
      </w:pPr>
    </w:lvl>
    <w:lvl w:ilvl="7">
      <w:start w:val="1"/>
      <w:numFmt w:val="decimal"/>
      <w:lvlText w:val="%1.%2.%3.%4.%5.%6.%7.%8"/>
      <w:lvlJc w:val="left"/>
      <w:pPr>
        <w:tabs>
          <w:tab w:val="num" w:pos="0"/>
        </w:tabs>
        <w:ind w:left="2100" w:hanging="1800"/>
      </w:pPr>
    </w:lvl>
    <w:lvl w:ilvl="8">
      <w:start w:val="1"/>
      <w:numFmt w:val="decimal"/>
      <w:lvlText w:val="%1.%2.%3.%4.%5.%6.%7.%8.%9"/>
      <w:lvlJc w:val="left"/>
      <w:pPr>
        <w:tabs>
          <w:tab w:val="num" w:pos="0"/>
        </w:tabs>
        <w:ind w:left="2460" w:hanging="2160"/>
      </w:pPr>
    </w:lvl>
  </w:abstractNum>
  <w:abstractNum w:abstractNumId="1" w15:restartNumberingAfterBreak="0">
    <w:nsid w:val="00000002"/>
    <w:multiLevelType w:val="multilevel"/>
    <w:tmpl w:val="00000002"/>
    <w:name w:val="WW8Num1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i w:val="0"/>
      </w:rPr>
    </w:lvl>
    <w:lvl w:ilvl="2">
      <w:start w:val="1"/>
      <w:numFmt w:val="decimal"/>
      <w:lvlText w:val="%1.%2.%3."/>
      <w:lvlJc w:val="left"/>
      <w:pPr>
        <w:tabs>
          <w:tab w:val="num" w:pos="0"/>
        </w:tabs>
        <w:ind w:left="1080" w:hanging="720"/>
      </w:pPr>
      <w:rPr>
        <w:b w:val="0"/>
        <w:bCs w:val="0"/>
        <w:i w:val="0"/>
        <w:sz w:val="26"/>
        <w:szCs w:val="26"/>
      </w:r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0000003"/>
    <w:multiLevelType w:val="multilevel"/>
    <w:tmpl w:val="00000003"/>
    <w:name w:val="WW8Num13"/>
    <w:lvl w:ilvl="0">
      <w:start w:val="4"/>
      <w:numFmt w:val="decimal"/>
      <w:lvlText w:val="%1."/>
      <w:lvlJc w:val="left"/>
      <w:pPr>
        <w:tabs>
          <w:tab w:val="num" w:pos="0"/>
        </w:tabs>
        <w:ind w:left="450" w:hanging="450"/>
      </w:pPr>
    </w:lvl>
    <w:lvl w:ilvl="1">
      <w:start w:val="3"/>
      <w:numFmt w:val="decimal"/>
      <w:lvlText w:val="%1.%2."/>
      <w:lvlJc w:val="left"/>
      <w:pPr>
        <w:tabs>
          <w:tab w:val="num" w:pos="0"/>
        </w:tabs>
        <w:ind w:left="1800" w:hanging="720"/>
      </w:pPr>
    </w:lvl>
    <w:lvl w:ilvl="2">
      <w:start w:val="1"/>
      <w:numFmt w:val="decimal"/>
      <w:lvlText w:val="%1.%2.%3."/>
      <w:lvlJc w:val="left"/>
      <w:pPr>
        <w:tabs>
          <w:tab w:val="num" w:pos="0"/>
        </w:tabs>
        <w:ind w:left="2880" w:hanging="720"/>
      </w:pPr>
      <w:rPr>
        <w:b/>
      </w:rPr>
    </w:lvl>
    <w:lvl w:ilvl="3">
      <w:start w:val="1"/>
      <w:numFmt w:val="decimal"/>
      <w:lvlText w:val="%1.%2.%3.%4."/>
      <w:lvlJc w:val="left"/>
      <w:pPr>
        <w:tabs>
          <w:tab w:val="num" w:pos="0"/>
        </w:tabs>
        <w:ind w:left="4320" w:hanging="108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840" w:hanging="1440"/>
      </w:pPr>
    </w:lvl>
    <w:lvl w:ilvl="6">
      <w:start w:val="1"/>
      <w:numFmt w:val="decimal"/>
      <w:lvlText w:val="%1.%2.%3.%4.%5.%6.%7."/>
      <w:lvlJc w:val="left"/>
      <w:pPr>
        <w:tabs>
          <w:tab w:val="num" w:pos="0"/>
        </w:tabs>
        <w:ind w:left="8280" w:hanging="1800"/>
      </w:pPr>
    </w:lvl>
    <w:lvl w:ilvl="7">
      <w:start w:val="1"/>
      <w:numFmt w:val="decimal"/>
      <w:lvlText w:val="%1.%2.%3.%4.%5.%6.%7.%8."/>
      <w:lvlJc w:val="left"/>
      <w:pPr>
        <w:tabs>
          <w:tab w:val="num" w:pos="0"/>
        </w:tabs>
        <w:ind w:left="9360" w:hanging="1800"/>
      </w:pPr>
    </w:lvl>
    <w:lvl w:ilvl="8">
      <w:start w:val="1"/>
      <w:numFmt w:val="decimal"/>
      <w:lvlText w:val="%1.%2.%3.%4.%5.%6.%7.%8.%9."/>
      <w:lvlJc w:val="left"/>
      <w:pPr>
        <w:tabs>
          <w:tab w:val="num" w:pos="0"/>
        </w:tabs>
        <w:ind w:left="10800" w:hanging="2160"/>
      </w:pPr>
    </w:lvl>
  </w:abstractNum>
  <w:abstractNum w:abstractNumId="3" w15:restartNumberingAfterBreak="0">
    <w:nsid w:val="2B372901"/>
    <w:multiLevelType w:val="hybridMultilevel"/>
    <w:tmpl w:val="8CD8E336"/>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4B732DBA"/>
    <w:multiLevelType w:val="hybridMultilevel"/>
    <w:tmpl w:val="2A045266"/>
    <w:lvl w:ilvl="0" w:tplc="761A4D36">
      <w:start w:val="1"/>
      <w:numFmt w:val="decimal"/>
      <w:lvlText w:val="%1."/>
      <w:lvlJc w:val="left"/>
      <w:pPr>
        <w:ind w:left="1571" w:hanging="360"/>
      </w:pPr>
      <w:rPr>
        <w:rFonts w:ascii="Times New Roman" w:hAnsi="Times New Roman" w:cs="Times New Roman" w:hint="default"/>
        <w:sz w:val="28"/>
        <w:szCs w:val="28"/>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3"/>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3F1D76"/>
    <w:rsid w:val="000C4BA6"/>
    <w:rsid w:val="000E1B31"/>
    <w:rsid w:val="00212F30"/>
    <w:rsid w:val="002822E2"/>
    <w:rsid w:val="00331444"/>
    <w:rsid w:val="003F1D76"/>
    <w:rsid w:val="004012EF"/>
    <w:rsid w:val="0049684D"/>
    <w:rsid w:val="00521EE5"/>
    <w:rsid w:val="00573A2E"/>
    <w:rsid w:val="005F7AA5"/>
    <w:rsid w:val="00684FF9"/>
    <w:rsid w:val="006A33B8"/>
    <w:rsid w:val="007106C4"/>
    <w:rsid w:val="00723E60"/>
    <w:rsid w:val="00753CCE"/>
    <w:rsid w:val="007A7C4B"/>
    <w:rsid w:val="007B6357"/>
    <w:rsid w:val="008070F3"/>
    <w:rsid w:val="008A0B3C"/>
    <w:rsid w:val="0091469C"/>
    <w:rsid w:val="009C6865"/>
    <w:rsid w:val="00A30EF4"/>
    <w:rsid w:val="00AE3ADB"/>
    <w:rsid w:val="00B94915"/>
    <w:rsid w:val="00C23362"/>
    <w:rsid w:val="00C573E7"/>
    <w:rsid w:val="00D7047F"/>
    <w:rsid w:val="00D80750"/>
    <w:rsid w:val="00DB539E"/>
    <w:rsid w:val="00DD1E6D"/>
    <w:rsid w:val="00F56A94"/>
    <w:rsid w:val="00F60D1A"/>
    <w:rsid w:val="00F747D8"/>
    <w:rsid w:val="00FE7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CB35B"/>
  <w15:docId w15:val="{EB4F1C09-4599-4C1A-97AF-95106737D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D76"/>
    <w:pPr>
      <w:suppressAutoHyphens/>
      <w:spacing w:after="200" w:line="276" w:lineRule="auto"/>
    </w:pPr>
    <w:rPr>
      <w:rFonts w:ascii="Calibri" w:eastAsia="Times New Roman"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3F1D76"/>
    <w:rPr>
      <w:color w:val="0000FF"/>
      <w:u w:val="single"/>
    </w:rPr>
  </w:style>
  <w:style w:type="paragraph" w:styleId="a4">
    <w:name w:val="header"/>
    <w:basedOn w:val="a"/>
    <w:link w:val="a5"/>
    <w:uiPriority w:val="99"/>
    <w:semiHidden/>
    <w:unhideWhenUsed/>
    <w:rsid w:val="003F1D76"/>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F1D76"/>
    <w:rPr>
      <w:rFonts w:ascii="Calibri" w:eastAsia="Times New Roman" w:hAnsi="Calibri" w:cs="Times New Roman"/>
      <w:lang w:eastAsia="zh-CN"/>
    </w:rPr>
  </w:style>
  <w:style w:type="character" w:customStyle="1" w:styleId="a6">
    <w:name w:val="Нижний колонтитул Знак"/>
    <w:basedOn w:val="a0"/>
    <w:link w:val="a7"/>
    <w:uiPriority w:val="99"/>
    <w:semiHidden/>
    <w:rsid w:val="003F1D76"/>
    <w:rPr>
      <w:rFonts w:ascii="Calibri" w:eastAsia="Times New Roman" w:hAnsi="Calibri" w:cs="Times New Roman"/>
      <w:lang w:eastAsia="zh-CN"/>
    </w:rPr>
  </w:style>
  <w:style w:type="paragraph" w:styleId="a7">
    <w:name w:val="footer"/>
    <w:basedOn w:val="a"/>
    <w:link w:val="a6"/>
    <w:uiPriority w:val="99"/>
    <w:semiHidden/>
    <w:unhideWhenUsed/>
    <w:rsid w:val="003F1D76"/>
    <w:pPr>
      <w:tabs>
        <w:tab w:val="center" w:pos="4677"/>
        <w:tab w:val="right" w:pos="9355"/>
      </w:tabs>
      <w:spacing w:after="0" w:line="240" w:lineRule="auto"/>
    </w:pPr>
  </w:style>
  <w:style w:type="paragraph" w:styleId="a8">
    <w:name w:val="Body Text"/>
    <w:basedOn w:val="a"/>
    <w:link w:val="a9"/>
    <w:semiHidden/>
    <w:unhideWhenUsed/>
    <w:rsid w:val="003F1D76"/>
    <w:pPr>
      <w:spacing w:after="120"/>
    </w:pPr>
  </w:style>
  <w:style w:type="character" w:customStyle="1" w:styleId="a9">
    <w:name w:val="Основной текст Знак"/>
    <w:basedOn w:val="a0"/>
    <w:link w:val="a8"/>
    <w:semiHidden/>
    <w:rsid w:val="003F1D76"/>
    <w:rPr>
      <w:rFonts w:ascii="Calibri" w:eastAsia="Times New Roman" w:hAnsi="Calibri" w:cs="Times New Roman"/>
      <w:lang w:eastAsia="zh-CN"/>
    </w:rPr>
  </w:style>
  <w:style w:type="paragraph" w:styleId="aa">
    <w:name w:val="List"/>
    <w:basedOn w:val="a8"/>
    <w:semiHidden/>
    <w:unhideWhenUsed/>
    <w:rsid w:val="003F1D76"/>
    <w:rPr>
      <w:rFonts w:cs="Mangal"/>
    </w:rPr>
  </w:style>
  <w:style w:type="paragraph" w:styleId="ab">
    <w:name w:val="No Spacing"/>
    <w:basedOn w:val="a"/>
    <w:uiPriority w:val="1"/>
    <w:qFormat/>
    <w:rsid w:val="003F1D76"/>
    <w:pPr>
      <w:suppressAutoHyphens w:val="0"/>
      <w:spacing w:after="0" w:line="240" w:lineRule="auto"/>
    </w:pPr>
    <w:rPr>
      <w:sz w:val="24"/>
      <w:szCs w:val="32"/>
      <w:lang w:eastAsia="ru-RU"/>
    </w:rPr>
  </w:style>
  <w:style w:type="paragraph" w:styleId="ac">
    <w:name w:val="List Paragraph"/>
    <w:basedOn w:val="a"/>
    <w:qFormat/>
    <w:rsid w:val="003F1D76"/>
    <w:pPr>
      <w:ind w:left="720"/>
      <w:contextualSpacing/>
    </w:pPr>
    <w:rPr>
      <w:rFonts w:eastAsia="Calibri"/>
    </w:rPr>
  </w:style>
  <w:style w:type="paragraph" w:customStyle="1" w:styleId="1">
    <w:name w:val="Заголовок1"/>
    <w:basedOn w:val="a"/>
    <w:next w:val="a8"/>
    <w:rsid w:val="003F1D76"/>
    <w:pPr>
      <w:keepNext/>
      <w:spacing w:before="240" w:after="120"/>
    </w:pPr>
    <w:rPr>
      <w:rFonts w:ascii="Arial" w:eastAsia="Microsoft YaHei" w:hAnsi="Arial" w:cs="Mangal"/>
      <w:sz w:val="28"/>
      <w:szCs w:val="28"/>
    </w:rPr>
  </w:style>
  <w:style w:type="paragraph" w:customStyle="1" w:styleId="10">
    <w:name w:val="Указатель1"/>
    <w:basedOn w:val="a"/>
    <w:rsid w:val="003F1D76"/>
    <w:pPr>
      <w:suppressLineNumbers/>
    </w:pPr>
    <w:rPr>
      <w:rFonts w:cs="Mangal"/>
    </w:rPr>
  </w:style>
  <w:style w:type="paragraph" w:customStyle="1" w:styleId="msonormalbullet2gif">
    <w:name w:val="msonormalbullet2.gif"/>
    <w:basedOn w:val="a"/>
    <w:rsid w:val="003F1D76"/>
    <w:pPr>
      <w:spacing w:before="280" w:after="280" w:line="240" w:lineRule="auto"/>
    </w:pPr>
    <w:rPr>
      <w:rFonts w:ascii="Times New Roman" w:hAnsi="Times New Roman"/>
      <w:sz w:val="24"/>
      <w:szCs w:val="24"/>
    </w:rPr>
  </w:style>
  <w:style w:type="paragraph" w:customStyle="1" w:styleId="ad">
    <w:name w:val="Содержимое таблицы"/>
    <w:basedOn w:val="a"/>
    <w:rsid w:val="003F1D76"/>
    <w:pPr>
      <w:suppressLineNumbers/>
    </w:pPr>
  </w:style>
  <w:style w:type="paragraph" w:customStyle="1" w:styleId="ae">
    <w:name w:val="Заголовок таблицы"/>
    <w:basedOn w:val="ad"/>
    <w:rsid w:val="003F1D76"/>
    <w:pPr>
      <w:jc w:val="center"/>
    </w:pPr>
    <w:rPr>
      <w:b/>
      <w:bCs/>
    </w:rPr>
  </w:style>
  <w:style w:type="paragraph" w:customStyle="1" w:styleId="Style18">
    <w:name w:val="Style18"/>
    <w:basedOn w:val="a"/>
    <w:uiPriority w:val="99"/>
    <w:rsid w:val="003F1D76"/>
    <w:pPr>
      <w:widowControl w:val="0"/>
      <w:suppressAutoHyphens w:val="0"/>
      <w:autoSpaceDE w:val="0"/>
      <w:autoSpaceDN w:val="0"/>
      <w:adjustRightInd w:val="0"/>
      <w:spacing w:after="0" w:line="229" w:lineRule="exact"/>
      <w:ind w:firstLine="278"/>
      <w:jc w:val="both"/>
    </w:pPr>
    <w:rPr>
      <w:rFonts w:ascii="Franklin Gothic Book" w:hAnsi="Franklin Gothic Book"/>
      <w:sz w:val="24"/>
      <w:szCs w:val="24"/>
      <w:lang w:eastAsia="ru-RU"/>
    </w:rPr>
  </w:style>
  <w:style w:type="paragraph" w:customStyle="1" w:styleId="Style13">
    <w:name w:val="Style13"/>
    <w:basedOn w:val="a"/>
    <w:uiPriority w:val="99"/>
    <w:rsid w:val="003F1D76"/>
    <w:pPr>
      <w:widowControl w:val="0"/>
      <w:suppressAutoHyphens w:val="0"/>
      <w:autoSpaceDE w:val="0"/>
      <w:autoSpaceDN w:val="0"/>
      <w:adjustRightInd w:val="0"/>
      <w:spacing w:after="0" w:line="240" w:lineRule="auto"/>
    </w:pPr>
    <w:rPr>
      <w:rFonts w:ascii="Franklin Gothic Book" w:hAnsi="Franklin Gothic Book"/>
      <w:sz w:val="24"/>
      <w:szCs w:val="24"/>
      <w:lang w:eastAsia="ru-RU"/>
    </w:rPr>
  </w:style>
  <w:style w:type="paragraph" w:customStyle="1" w:styleId="ConsPlusNormal">
    <w:name w:val="ConsPlusNormal"/>
    <w:rsid w:val="003F1D7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WW8Num1z0">
    <w:name w:val="WW8Num1z0"/>
    <w:rsid w:val="003F1D76"/>
    <w:rPr>
      <w:rFonts w:ascii="Symbol" w:hAnsi="Symbol" w:cs="Symbol" w:hint="default"/>
    </w:rPr>
  </w:style>
  <w:style w:type="character" w:customStyle="1" w:styleId="WW8Num2z0">
    <w:name w:val="WW8Num2z0"/>
    <w:rsid w:val="003F1D76"/>
    <w:rPr>
      <w:rFonts w:ascii="Symbol" w:hAnsi="Symbol" w:cs="Symbol" w:hint="default"/>
    </w:rPr>
  </w:style>
  <w:style w:type="character" w:customStyle="1" w:styleId="WW8Num3z0">
    <w:name w:val="WW8Num3z0"/>
    <w:rsid w:val="003F1D76"/>
    <w:rPr>
      <w:rFonts w:ascii="Symbol" w:hAnsi="Symbol" w:cs="Symbol" w:hint="default"/>
    </w:rPr>
  </w:style>
  <w:style w:type="character" w:customStyle="1" w:styleId="WW8Num4z0">
    <w:name w:val="WW8Num4z0"/>
    <w:rsid w:val="003F1D76"/>
    <w:rPr>
      <w:rFonts w:ascii="Symbol" w:hAnsi="Symbol" w:cs="Symbol" w:hint="default"/>
    </w:rPr>
  </w:style>
  <w:style w:type="character" w:customStyle="1" w:styleId="WW8Num5z0">
    <w:name w:val="WW8Num5z0"/>
    <w:rsid w:val="003F1D76"/>
    <w:rPr>
      <w:rFonts w:ascii="Symbol" w:hAnsi="Symbol" w:cs="Symbol" w:hint="default"/>
    </w:rPr>
  </w:style>
  <w:style w:type="character" w:customStyle="1" w:styleId="WW8Num6z0">
    <w:name w:val="WW8Num6z0"/>
    <w:rsid w:val="003F1D76"/>
    <w:rPr>
      <w:rFonts w:ascii="Symbol" w:hAnsi="Symbol" w:cs="Symbol" w:hint="default"/>
    </w:rPr>
  </w:style>
  <w:style w:type="character" w:customStyle="1" w:styleId="WW8Num7z0">
    <w:name w:val="WW8Num7z0"/>
    <w:rsid w:val="003F1D76"/>
    <w:rPr>
      <w:rFonts w:ascii="Symbol" w:hAnsi="Symbol" w:cs="Symbol" w:hint="default"/>
    </w:rPr>
  </w:style>
  <w:style w:type="character" w:customStyle="1" w:styleId="WW8Num8z0">
    <w:name w:val="WW8Num8z0"/>
    <w:rsid w:val="003F1D76"/>
    <w:rPr>
      <w:rFonts w:ascii="Symbol" w:hAnsi="Symbol" w:cs="Symbol" w:hint="default"/>
    </w:rPr>
  </w:style>
  <w:style w:type="character" w:customStyle="1" w:styleId="WW8Num9z0">
    <w:name w:val="WW8Num9z0"/>
    <w:rsid w:val="003F1D76"/>
    <w:rPr>
      <w:rFonts w:ascii="Symbol" w:hAnsi="Symbol" w:cs="Symbol" w:hint="default"/>
    </w:rPr>
  </w:style>
  <w:style w:type="character" w:customStyle="1" w:styleId="WW8Num10z0">
    <w:name w:val="WW8Num10z0"/>
    <w:rsid w:val="003F1D76"/>
    <w:rPr>
      <w:rFonts w:ascii="Symbol" w:hAnsi="Symbol" w:cs="Symbol" w:hint="default"/>
    </w:rPr>
  </w:style>
  <w:style w:type="character" w:customStyle="1" w:styleId="WW8Num12z1">
    <w:name w:val="WW8Num12z1"/>
    <w:rsid w:val="003F1D76"/>
    <w:rPr>
      <w:i w:val="0"/>
      <w:iCs w:val="0"/>
    </w:rPr>
  </w:style>
  <w:style w:type="character" w:customStyle="1" w:styleId="WW8Num12z2">
    <w:name w:val="WW8Num12z2"/>
    <w:rsid w:val="003F1D76"/>
    <w:rPr>
      <w:b w:val="0"/>
      <w:bCs w:val="0"/>
      <w:i w:val="0"/>
      <w:iCs w:val="0"/>
      <w:sz w:val="26"/>
      <w:szCs w:val="26"/>
    </w:rPr>
  </w:style>
  <w:style w:type="character" w:customStyle="1" w:styleId="WW8Num13z2">
    <w:name w:val="WW8Num13z2"/>
    <w:rsid w:val="003F1D76"/>
    <w:rPr>
      <w:b/>
      <w:bCs w:val="0"/>
    </w:rPr>
  </w:style>
  <w:style w:type="character" w:customStyle="1" w:styleId="WW8Num2z2">
    <w:name w:val="WW8Num2z2"/>
    <w:rsid w:val="003F1D76"/>
    <w:rPr>
      <w:b/>
      <w:bCs w:val="0"/>
    </w:rPr>
  </w:style>
  <w:style w:type="character" w:customStyle="1" w:styleId="WW8Num3z1">
    <w:name w:val="WW8Num3z1"/>
    <w:rsid w:val="003F1D76"/>
    <w:rPr>
      <w:i w:val="0"/>
      <w:iCs w:val="0"/>
    </w:rPr>
  </w:style>
  <w:style w:type="character" w:customStyle="1" w:styleId="WW8Num3z2">
    <w:name w:val="WW8Num3z2"/>
    <w:rsid w:val="003F1D76"/>
    <w:rPr>
      <w:b/>
      <w:bCs w:val="0"/>
    </w:rPr>
  </w:style>
  <w:style w:type="character" w:customStyle="1" w:styleId="WW8Num11z0">
    <w:name w:val="WW8Num11z0"/>
    <w:rsid w:val="003F1D76"/>
    <w:rPr>
      <w:rFonts w:ascii="Symbol" w:hAnsi="Symbol" w:cs="Symbol" w:hint="default"/>
    </w:rPr>
  </w:style>
  <w:style w:type="character" w:customStyle="1" w:styleId="WW8Num12z0">
    <w:name w:val="WW8Num12z0"/>
    <w:rsid w:val="003F1D76"/>
    <w:rPr>
      <w:rFonts w:ascii="Symbol" w:hAnsi="Symbol" w:cs="Symbol" w:hint="default"/>
    </w:rPr>
  </w:style>
  <w:style w:type="character" w:customStyle="1" w:styleId="WW8Num13z0">
    <w:name w:val="WW8Num13z0"/>
    <w:rsid w:val="003F1D76"/>
    <w:rPr>
      <w:rFonts w:ascii="Symbol" w:hAnsi="Symbol" w:cs="Symbol" w:hint="default"/>
    </w:rPr>
  </w:style>
  <w:style w:type="character" w:customStyle="1" w:styleId="WW8Num16z1">
    <w:name w:val="WW8Num16z1"/>
    <w:rsid w:val="003F1D76"/>
    <w:rPr>
      <w:i w:val="0"/>
      <w:iCs w:val="0"/>
    </w:rPr>
  </w:style>
  <w:style w:type="character" w:customStyle="1" w:styleId="WW8Num16z2">
    <w:name w:val="WW8Num16z2"/>
    <w:rsid w:val="003F1D76"/>
    <w:rPr>
      <w:b/>
      <w:bCs w:val="0"/>
      <w:i w:val="0"/>
      <w:iCs w:val="0"/>
    </w:rPr>
  </w:style>
  <w:style w:type="character" w:customStyle="1" w:styleId="WW8Num17z2">
    <w:name w:val="WW8Num17z2"/>
    <w:rsid w:val="003F1D76"/>
    <w:rPr>
      <w:b/>
      <w:bCs w:val="0"/>
    </w:rPr>
  </w:style>
  <w:style w:type="character" w:customStyle="1" w:styleId="WW8Num11z1">
    <w:name w:val="WW8Num11z1"/>
    <w:rsid w:val="003F1D76"/>
    <w:rPr>
      <w:i w:val="0"/>
      <w:iCs w:val="0"/>
    </w:rPr>
  </w:style>
  <w:style w:type="character" w:customStyle="1" w:styleId="WW8Num11z2">
    <w:name w:val="WW8Num11z2"/>
    <w:rsid w:val="003F1D76"/>
    <w:rPr>
      <w:b/>
      <w:bCs w:val="0"/>
      <w:i w:val="0"/>
      <w:iCs w:val="0"/>
    </w:rPr>
  </w:style>
  <w:style w:type="character" w:customStyle="1" w:styleId="11">
    <w:name w:val="Основной шрифт абзаца1"/>
    <w:rsid w:val="003F1D76"/>
  </w:style>
  <w:style w:type="character" w:customStyle="1" w:styleId="af">
    <w:name w:val="Маркеры списка"/>
    <w:rsid w:val="003F1D76"/>
    <w:rPr>
      <w:rFonts w:ascii="OpenSymbol" w:eastAsia="OpenSymbol" w:hAnsi="OpenSymbol" w:cs="OpenSymbol" w:hint="default"/>
      <w:sz w:val="26"/>
      <w:szCs w:val="26"/>
    </w:rPr>
  </w:style>
  <w:style w:type="character" w:customStyle="1" w:styleId="FontStyle76">
    <w:name w:val="Font Style76"/>
    <w:uiPriority w:val="99"/>
    <w:rsid w:val="003F1D76"/>
    <w:rPr>
      <w:rFonts w:ascii="Century Schoolbook" w:hAnsi="Century Schoolbook" w:cs="Century Schoolbook" w:hint="default"/>
      <w:color w:val="000000"/>
      <w:sz w:val="16"/>
      <w:szCs w:val="16"/>
    </w:rPr>
  </w:style>
  <w:style w:type="paragraph" w:styleId="af0">
    <w:name w:val="Balloon Text"/>
    <w:basedOn w:val="a"/>
    <w:link w:val="af1"/>
    <w:uiPriority w:val="99"/>
    <w:semiHidden/>
    <w:unhideWhenUsed/>
    <w:rsid w:val="00723E60"/>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723E60"/>
    <w:rPr>
      <w:rFonts w:ascii="Segoe UI" w:eastAsia="Times New Roman" w:hAnsi="Segoe UI" w:cs="Segoe UI"/>
      <w:sz w:val="18"/>
      <w:szCs w:val="18"/>
      <w:lang w:eastAsia="zh-CN"/>
    </w:rPr>
  </w:style>
  <w:style w:type="table" w:styleId="af2">
    <w:name w:val="Table Grid"/>
    <w:basedOn w:val="a1"/>
    <w:uiPriority w:val="59"/>
    <w:rsid w:val="00F747D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63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dic.academic.ru/" TargetMode="External"/><Relationship Id="rId13" Type="http://schemas.openxmlformats.org/officeDocument/2006/relationships/hyperlink" Target="http://www.school.edu.ru/" TargetMode="External"/><Relationship Id="rId3" Type="http://schemas.openxmlformats.org/officeDocument/2006/relationships/styles" Target="styles.xml"/><Relationship Id="rId7" Type="http://schemas.openxmlformats.org/officeDocument/2006/relationships/hyperlink" Target="http://www.fcior.edu.ru/" TargetMode="External"/><Relationship Id="rId12" Type="http://schemas.openxmlformats.org/officeDocument/2006/relationships/hyperlink" Target="http://www.st-book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books.ru/" TargetMode="External"/><Relationship Id="rId11" Type="http://schemas.openxmlformats.org/officeDocument/2006/relationships/hyperlink" Target="http://www.window.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lobalteka.ru/" TargetMode="External"/><Relationship Id="rId4" Type="http://schemas.openxmlformats.org/officeDocument/2006/relationships/settings" Target="settings.xml"/><Relationship Id="rId9" Type="http://schemas.openxmlformats.org/officeDocument/2006/relationships/hyperlink" Target="http://www.booksgid.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917E1-A278-4C00-AFB0-1FE676856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41</Pages>
  <Words>10010</Words>
  <Characters>57057</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user</cp:lastModifiedBy>
  <cp:revision>20</cp:revision>
  <cp:lastPrinted>2019-11-01T02:14:00Z</cp:lastPrinted>
  <dcterms:created xsi:type="dcterms:W3CDTF">2019-10-20T13:20:00Z</dcterms:created>
  <dcterms:modified xsi:type="dcterms:W3CDTF">2019-11-06T04:09:00Z</dcterms:modified>
</cp:coreProperties>
</file>